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D26F51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DAFCF5B" w14:textId="77777777">
        <w:trPr>
          <w:trHeight w:val="1132"/>
        </w:trPr>
        <w:tc>
          <w:tcPr>
            <w:tcW w:w="10434" w:type="dxa"/>
            <w:shd w:val="clear" w:color="auto" w:fill="auto"/>
          </w:tcPr>
          <w:p w14:paraId="2A9441C7" w14:textId="77777777" w:rsidR="00541CA3" w:rsidRDefault="00DF7F1C" w:rsidP="00844DAA">
            <w:pPr>
              <w:pStyle w:val="Pieddepage"/>
              <w:tabs>
                <w:tab w:val="clear" w:pos="4536"/>
                <w:tab w:val="clear" w:pos="9072"/>
                <w:tab w:val="left" w:pos="851"/>
              </w:tabs>
              <w:jc w:val="center"/>
              <w:rPr>
                <w:rFonts w:ascii="Arial" w:hAnsi="Arial" w:cs="Arial"/>
                <w:b/>
                <w:sz w:val="18"/>
                <w:szCs w:val="18"/>
              </w:rPr>
            </w:pPr>
            <w:r>
              <w:rPr>
                <w:rFonts w:ascii="Arial" w:hAnsi="Arial" w:cs="Arial"/>
                <w:b/>
                <w:noProof/>
                <w:sz w:val="18"/>
                <w:szCs w:val="18"/>
                <w:lang w:eastAsia="fr-FR"/>
              </w:rPr>
              <w:drawing>
                <wp:inline distT="0" distB="0" distL="0" distR="0" wp14:anchorId="57044D2D" wp14:editId="5B11A065">
                  <wp:extent cx="2395345" cy="970059"/>
                  <wp:effectExtent l="0" t="0" r="5080" b="1905"/>
                  <wp:docPr id="2" name="Image 1" descr="universite-de-lorr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e-de-lorraine.jpg"/>
                          <pic:cNvPicPr/>
                        </pic:nvPicPr>
                        <pic:blipFill>
                          <a:blip r:embed="rId8" cstate="print"/>
                          <a:stretch>
                            <a:fillRect/>
                          </a:stretch>
                        </pic:blipFill>
                        <pic:spPr>
                          <a:xfrm>
                            <a:off x="0" y="0"/>
                            <a:ext cx="2408420" cy="975354"/>
                          </a:xfrm>
                          <a:prstGeom prst="rect">
                            <a:avLst/>
                          </a:prstGeom>
                        </pic:spPr>
                      </pic:pic>
                    </a:graphicData>
                  </a:graphic>
                </wp:inline>
              </w:drawing>
            </w:r>
          </w:p>
          <w:p w14:paraId="14AC3667" w14:textId="77777777" w:rsidR="009B1CD0" w:rsidRDefault="009B1CD0" w:rsidP="00844DAA">
            <w:pPr>
              <w:pStyle w:val="Pieddepage"/>
              <w:tabs>
                <w:tab w:val="clear" w:pos="4536"/>
                <w:tab w:val="clear" w:pos="9072"/>
                <w:tab w:val="left" w:pos="851"/>
              </w:tabs>
              <w:jc w:val="center"/>
            </w:pPr>
          </w:p>
        </w:tc>
      </w:tr>
    </w:tbl>
    <w:p w14:paraId="4CB2A9E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9CF4AF3" w14:textId="77777777">
        <w:tc>
          <w:tcPr>
            <w:tcW w:w="9002" w:type="dxa"/>
            <w:shd w:val="clear" w:color="auto" w:fill="66CCFF"/>
          </w:tcPr>
          <w:p w14:paraId="7D2CE692" w14:textId="77777777" w:rsidR="009B1CD0" w:rsidRDefault="009B1CD0" w:rsidP="00DF7F1C">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3E965F35" w14:textId="77777777" w:rsidR="009B1CD0" w:rsidRDefault="00E47798" w:rsidP="0083205E">
            <w:pPr>
              <w:pStyle w:val="Titre8"/>
              <w:tabs>
                <w:tab w:val="left" w:pos="851"/>
                <w:tab w:val="right" w:pos="9639"/>
              </w:tabs>
              <w:spacing w:before="120" w:after="120"/>
            </w:pPr>
            <w:r>
              <w:rPr>
                <w:caps/>
                <w:sz w:val="28"/>
                <w:szCs w:val="28"/>
              </w:rPr>
              <w:t>ATTRI1</w:t>
            </w:r>
          </w:p>
        </w:tc>
      </w:tr>
    </w:tbl>
    <w:p w14:paraId="107B05D3" w14:textId="1E5E9311" w:rsidR="009B1CD0" w:rsidRDefault="009B1CD0" w:rsidP="006C4338">
      <w:pPr>
        <w:tabs>
          <w:tab w:val="left" w:pos="851"/>
        </w:tabs>
      </w:pPr>
    </w:p>
    <w:p w14:paraId="2D3CC081" w14:textId="0EB1D9BA" w:rsidR="00B81253" w:rsidRDefault="00B81253" w:rsidP="006C4338">
      <w:pPr>
        <w:tabs>
          <w:tab w:val="left" w:pos="851"/>
        </w:tabs>
      </w:pPr>
    </w:p>
    <w:p w14:paraId="57FA6546" w14:textId="77777777" w:rsidR="00B81253" w:rsidRDefault="00B81253" w:rsidP="006C4338">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0F7F598E" w14:textId="77777777" w:rsidTr="003D71F5">
        <w:tc>
          <w:tcPr>
            <w:tcW w:w="10277" w:type="dxa"/>
            <w:shd w:val="clear" w:color="auto" w:fill="66CCFF"/>
          </w:tcPr>
          <w:p w14:paraId="5A9B364F" w14:textId="77777777" w:rsidR="009B1CD0" w:rsidRDefault="009B1CD0" w:rsidP="005846FB">
            <w:pPr>
              <w:tabs>
                <w:tab w:val="left" w:pos="-142"/>
                <w:tab w:val="left" w:pos="851"/>
                <w:tab w:val="left" w:pos="4111"/>
              </w:tabs>
              <w:jc w:val="both"/>
            </w:pPr>
            <w:r>
              <w:rPr>
                <w:rFonts w:ascii="Arial" w:hAnsi="Arial" w:cs="Arial"/>
                <w:b/>
                <w:sz w:val="22"/>
                <w:szCs w:val="22"/>
              </w:rPr>
              <w:t xml:space="preserve">A </w:t>
            </w:r>
            <w:r w:rsidR="003C34AC">
              <w:rPr>
                <w:rFonts w:ascii="Arial" w:hAnsi="Arial" w:cs="Arial"/>
                <w:b/>
                <w:sz w:val="22"/>
                <w:szCs w:val="22"/>
              </w:rPr>
              <w:t>–</w:t>
            </w:r>
            <w:r>
              <w:rPr>
                <w:rFonts w:ascii="Arial" w:hAnsi="Arial" w:cs="Arial"/>
                <w:b/>
                <w:sz w:val="22"/>
                <w:szCs w:val="22"/>
              </w:rPr>
              <w:t xml:space="preserve"> Objet </w:t>
            </w:r>
            <w:r>
              <w:rPr>
                <w:rFonts w:ascii="Arial" w:hAnsi="Arial" w:cs="Arial"/>
                <w:b/>
                <w:bCs/>
                <w:sz w:val="22"/>
                <w:szCs w:val="22"/>
              </w:rPr>
              <w:t>de l’acte d’engagement</w:t>
            </w:r>
          </w:p>
        </w:tc>
      </w:tr>
    </w:tbl>
    <w:p w14:paraId="239B62CC" w14:textId="77777777" w:rsidR="009B1CD0" w:rsidRDefault="009B1CD0" w:rsidP="006C4338">
      <w:pPr>
        <w:tabs>
          <w:tab w:val="left" w:pos="426"/>
          <w:tab w:val="left" w:pos="851"/>
        </w:tabs>
        <w:jc w:val="both"/>
      </w:pPr>
    </w:p>
    <w:p w14:paraId="1B29E728" w14:textId="74AF96B8" w:rsidR="009B1CD0" w:rsidRDefault="009B1CD0" w:rsidP="006C4338">
      <w:pPr>
        <w:tabs>
          <w:tab w:val="left" w:pos="426"/>
          <w:tab w:val="left" w:pos="851"/>
        </w:tabs>
        <w:jc w:val="both"/>
        <w:rPr>
          <w:rFonts w:ascii="Arial" w:hAnsi="Arial" w:cs="Arial"/>
        </w:rPr>
      </w:pPr>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sidRPr="00F72E51">
        <w:rPr>
          <w:rFonts w:ascii="Arial" w:hAnsi="Arial" w:cs="Arial"/>
        </w:rPr>
        <w:t xml:space="preserve">Objet </w:t>
      </w:r>
      <w:r w:rsidR="00F72E51" w:rsidRPr="00F72E51">
        <w:rPr>
          <w:rFonts w:ascii="Arial" w:hAnsi="Arial" w:cs="Arial"/>
          <w:bCs/>
        </w:rPr>
        <w:t xml:space="preserve">de </w:t>
      </w:r>
      <w:r w:rsidR="00CD185D" w:rsidRPr="00F72E51">
        <w:rPr>
          <w:rFonts w:ascii="Arial" w:hAnsi="Arial" w:cs="Arial"/>
          <w:bCs/>
        </w:rPr>
        <w:t>l’accord-cadre</w:t>
      </w:r>
      <w:r w:rsidR="009E1AA5">
        <w:rPr>
          <w:rFonts w:ascii="Arial" w:hAnsi="Arial" w:cs="Arial"/>
          <w:bCs/>
        </w:rPr>
        <w:t xml:space="preserve"> </w:t>
      </w:r>
      <w:r w:rsidRPr="00F72E51">
        <w:rPr>
          <w:rFonts w:ascii="Arial" w:hAnsi="Arial" w:cs="Arial"/>
        </w:rPr>
        <w:t>:</w:t>
      </w:r>
    </w:p>
    <w:p w14:paraId="0F36000A" w14:textId="25AC4864" w:rsidR="00B81253" w:rsidRDefault="00B81253" w:rsidP="006C4338">
      <w:pPr>
        <w:tabs>
          <w:tab w:val="left" w:pos="426"/>
          <w:tab w:val="left" w:pos="851"/>
        </w:tabs>
        <w:jc w:val="both"/>
        <w:rPr>
          <w:rFonts w:ascii="Arial" w:hAnsi="Arial" w:cs="Arial"/>
        </w:rPr>
      </w:pPr>
    </w:p>
    <w:p w14:paraId="5D61E61D" w14:textId="77777777" w:rsidR="00B81253" w:rsidRDefault="00B81253" w:rsidP="006C4338">
      <w:pPr>
        <w:tabs>
          <w:tab w:val="left" w:pos="426"/>
          <w:tab w:val="left" w:pos="851"/>
        </w:tabs>
        <w:jc w:val="both"/>
        <w:rPr>
          <w:rFonts w:ascii="Arial" w:hAnsi="Arial" w:cs="Arial"/>
        </w:rPr>
      </w:pPr>
    </w:p>
    <w:p w14:paraId="3195A21A" w14:textId="77777777" w:rsidR="00A406CE" w:rsidRDefault="00A406CE" w:rsidP="006C4338">
      <w:pPr>
        <w:tabs>
          <w:tab w:val="left" w:pos="426"/>
          <w:tab w:val="left" w:pos="851"/>
        </w:tabs>
        <w:jc w:val="both"/>
        <w:rPr>
          <w:rFonts w:ascii="Arial" w:hAnsi="Arial" w:cs="Arial"/>
        </w:rPr>
      </w:pPr>
    </w:p>
    <w:p w14:paraId="28E233CF" w14:textId="77777777" w:rsidR="00B81253" w:rsidRPr="00520C4A" w:rsidRDefault="00B81253" w:rsidP="00B81253">
      <w:pPr>
        <w:spacing w:line="360" w:lineRule="auto"/>
        <w:jc w:val="center"/>
        <w:rPr>
          <w:rFonts w:ascii="Arial" w:hAnsi="Arial" w:cs="Arial"/>
          <w:b/>
          <w:bCs/>
          <w:sz w:val="28"/>
          <w:szCs w:val="28"/>
          <w:lang w:eastAsia="ar-SA"/>
        </w:rPr>
      </w:pPr>
      <w:r w:rsidRPr="00520C4A">
        <w:rPr>
          <w:rFonts w:ascii="Arial" w:hAnsi="Arial" w:cs="Arial"/>
          <w:b/>
          <w:bCs/>
          <w:sz w:val="28"/>
          <w:szCs w:val="28"/>
          <w:lang w:eastAsia="ar-SA"/>
        </w:rPr>
        <w:t>ACCORD-CADRE N°25</w:t>
      </w:r>
      <w:r>
        <w:rPr>
          <w:rFonts w:ascii="Arial" w:hAnsi="Arial" w:cs="Arial"/>
          <w:b/>
          <w:bCs/>
          <w:sz w:val="28"/>
          <w:szCs w:val="28"/>
          <w:lang w:eastAsia="ar-SA"/>
        </w:rPr>
        <w:t>A23</w:t>
      </w:r>
    </w:p>
    <w:p w14:paraId="08EA534F" w14:textId="77777777" w:rsidR="00B81253" w:rsidRPr="00AF7907" w:rsidRDefault="00B81253" w:rsidP="00B81253">
      <w:pPr>
        <w:jc w:val="center"/>
        <w:rPr>
          <w:rFonts w:ascii="Arial" w:hAnsi="Arial" w:cs="Arial"/>
          <w:b/>
          <w:bCs/>
          <w:sz w:val="28"/>
          <w:szCs w:val="28"/>
          <w:lang w:eastAsia="ar-SA"/>
        </w:rPr>
      </w:pPr>
      <w:r w:rsidRPr="00AF7907">
        <w:rPr>
          <w:rFonts w:ascii="Arial" w:hAnsi="Arial" w:cs="Arial"/>
          <w:b/>
          <w:bCs/>
          <w:sz w:val="28"/>
          <w:szCs w:val="28"/>
          <w:lang w:eastAsia="ar-SA"/>
        </w:rPr>
        <w:t>PORTANT SUR DES PRESTATIONS D’ASSISTANCE A MAITRISE D’OUVRAGE LORS DES OPERATIONS DE DEMENAGEMENT DE CERTAINS SITES DE L’UNIVERSITE DE LORRAINE</w:t>
      </w:r>
    </w:p>
    <w:p w14:paraId="18B18D7F" w14:textId="526F4DA0" w:rsidR="003C34AC" w:rsidRDefault="003C34AC" w:rsidP="00B81253">
      <w:pPr>
        <w:tabs>
          <w:tab w:val="left" w:pos="284"/>
          <w:tab w:val="left" w:pos="851"/>
        </w:tabs>
        <w:jc w:val="both"/>
        <w:rPr>
          <w:rFonts w:ascii="Arial" w:hAnsi="Arial" w:cs="Arial"/>
          <w:b/>
        </w:rPr>
      </w:pPr>
    </w:p>
    <w:p w14:paraId="1301E625" w14:textId="1A41779F" w:rsidR="00B81253" w:rsidRDefault="00B81253" w:rsidP="00B81253">
      <w:pPr>
        <w:tabs>
          <w:tab w:val="left" w:pos="284"/>
          <w:tab w:val="left" w:pos="851"/>
        </w:tabs>
        <w:jc w:val="both"/>
        <w:rPr>
          <w:rFonts w:ascii="Arial" w:hAnsi="Arial" w:cs="Arial"/>
          <w:b/>
        </w:rPr>
      </w:pPr>
    </w:p>
    <w:p w14:paraId="5C96C05D" w14:textId="77777777" w:rsidR="00B81253" w:rsidRDefault="00B81253" w:rsidP="00B81253">
      <w:pPr>
        <w:tabs>
          <w:tab w:val="left" w:pos="284"/>
          <w:tab w:val="left" w:pos="851"/>
        </w:tabs>
        <w:jc w:val="both"/>
        <w:rPr>
          <w:rFonts w:ascii="Arial" w:hAnsi="Arial" w:cs="Arial"/>
          <w:b/>
        </w:rPr>
      </w:pPr>
    </w:p>
    <w:p w14:paraId="53BEB155" w14:textId="77777777" w:rsidR="00B81253" w:rsidRPr="00B81253" w:rsidRDefault="00B81253" w:rsidP="00B81253">
      <w:pPr>
        <w:tabs>
          <w:tab w:val="left" w:pos="284"/>
          <w:tab w:val="left" w:pos="851"/>
        </w:tabs>
        <w:jc w:val="both"/>
        <w:rPr>
          <w:rFonts w:ascii="Arial" w:hAnsi="Arial" w:cs="Arial"/>
          <w:b/>
        </w:rPr>
      </w:pPr>
    </w:p>
    <w:p w14:paraId="6E8E07F1" w14:textId="77777777" w:rsidR="009B1CD0" w:rsidRPr="00516FAA" w:rsidRDefault="009B1CD0" w:rsidP="006F3DF9">
      <w:pPr>
        <w:pStyle w:val="fcase1ertab"/>
        <w:tabs>
          <w:tab w:val="clear" w:pos="426"/>
          <w:tab w:val="left" w:pos="0"/>
          <w:tab w:val="left" w:pos="851"/>
        </w:tabs>
        <w:ind w:left="0" w:firstLine="0"/>
        <w:rPr>
          <w:rFonts w:ascii="Arial" w:hAnsi="Arial" w:cs="Arial"/>
          <w:b/>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25FB3CF0" w14:textId="77777777" w:rsidTr="00B9378A">
        <w:tc>
          <w:tcPr>
            <w:tcW w:w="10277" w:type="dxa"/>
            <w:shd w:val="clear" w:color="auto" w:fill="66CCFF"/>
          </w:tcPr>
          <w:p w14:paraId="59D39B57" w14:textId="77777777" w:rsidR="009B1CD0" w:rsidRDefault="009B1CD0" w:rsidP="009B45B9">
            <w:pPr>
              <w:tabs>
                <w:tab w:val="left" w:pos="-142"/>
                <w:tab w:val="left" w:pos="851"/>
                <w:tab w:val="left" w:pos="4111"/>
              </w:tabs>
              <w:jc w:val="both"/>
            </w:pPr>
            <w:r>
              <w:rPr>
                <w:rFonts w:ascii="Arial" w:hAnsi="Arial" w:cs="Arial"/>
                <w:b/>
                <w:sz w:val="22"/>
                <w:szCs w:val="22"/>
              </w:rPr>
              <w:t xml:space="preserve">B </w:t>
            </w:r>
            <w:r w:rsidR="003C34AC">
              <w:rPr>
                <w:rFonts w:ascii="Arial" w:hAnsi="Arial" w:cs="Arial"/>
                <w:b/>
                <w:sz w:val="22"/>
                <w:szCs w:val="22"/>
              </w:rPr>
              <w:t>–</w:t>
            </w:r>
            <w:r>
              <w:rPr>
                <w:rFonts w:ascii="Arial" w:hAnsi="Arial" w:cs="Arial"/>
                <w:b/>
                <w:sz w:val="22"/>
                <w:szCs w:val="22"/>
              </w:rPr>
              <w:t xml:space="preserve"> Engagement </w:t>
            </w:r>
            <w:r w:rsidR="00166B56" w:rsidRPr="00166B56">
              <w:rPr>
                <w:rFonts w:ascii="Arial" w:hAnsi="Arial" w:cs="Arial"/>
                <w:b/>
                <w:sz w:val="22"/>
                <w:szCs w:val="22"/>
              </w:rPr>
              <w:t>du titulaire ou du groupement titulaire</w:t>
            </w:r>
          </w:p>
        </w:tc>
      </w:tr>
    </w:tbl>
    <w:p w14:paraId="325D7EFB" w14:textId="77777777" w:rsidR="009B1CD0" w:rsidRDefault="009B1CD0" w:rsidP="006C4338">
      <w:pPr>
        <w:tabs>
          <w:tab w:val="left" w:pos="851"/>
        </w:tabs>
      </w:pPr>
    </w:p>
    <w:p w14:paraId="47DD3B1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0D302438" w14:textId="77777777" w:rsidR="009B1CD0" w:rsidRDefault="009B1CD0" w:rsidP="006F3DF9">
      <w:pPr>
        <w:pStyle w:val="fcase1ertab"/>
        <w:tabs>
          <w:tab w:val="left" w:pos="851"/>
        </w:tabs>
        <w:rPr>
          <w:rFonts w:ascii="Arial" w:hAnsi="Arial" w:cs="Arial"/>
        </w:rPr>
      </w:pPr>
    </w:p>
    <w:p w14:paraId="0AEA236E" w14:textId="77777777" w:rsidR="009B1CD0" w:rsidRDefault="009B1CD0" w:rsidP="005846FB">
      <w:pPr>
        <w:tabs>
          <w:tab w:val="left" w:pos="851"/>
        </w:tabs>
        <w:jc w:val="both"/>
      </w:pPr>
      <w:r>
        <w:rPr>
          <w:rFonts w:ascii="Arial" w:hAnsi="Arial" w:cs="Arial"/>
        </w:rPr>
        <w:t xml:space="preserve">Après avoir pris connaissance des pièces constitutives </w:t>
      </w:r>
      <w:r w:rsidR="00F72E51">
        <w:rPr>
          <w:rFonts w:ascii="Arial" w:hAnsi="Arial" w:cs="Arial"/>
        </w:rPr>
        <w:t>de l'accord-cadre</w:t>
      </w:r>
      <w:r>
        <w:rPr>
          <w:rFonts w:ascii="Arial" w:hAnsi="Arial" w:cs="Arial"/>
        </w:rPr>
        <w:t xml:space="preserve"> suivantes</w:t>
      </w:r>
      <w:r w:rsidR="009E1AA5">
        <w:rPr>
          <w:rFonts w:ascii="Arial" w:hAnsi="Arial" w:cs="Arial"/>
        </w:rPr>
        <w:t> :</w:t>
      </w:r>
    </w:p>
    <w:p w14:paraId="535DF772" w14:textId="0DBE23C7" w:rsidR="00E96A97" w:rsidRPr="00B55E1A" w:rsidRDefault="00E96A97" w:rsidP="00C06601">
      <w:pPr>
        <w:spacing w:before="120"/>
        <w:ind w:left="1135" w:hanging="284"/>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C3E42">
        <w:fldChar w:fldCharType="separate"/>
      </w:r>
      <w:r>
        <w:fldChar w:fldCharType="end"/>
      </w:r>
      <w:r w:rsidRPr="00244016">
        <w:rPr>
          <w:rFonts w:ascii="Arial" w:hAnsi="Arial" w:cs="Arial"/>
        </w:rPr>
        <w:t xml:space="preserve"> </w:t>
      </w:r>
      <w:r w:rsidRPr="00636068">
        <w:rPr>
          <w:rFonts w:ascii="Arial" w:hAnsi="Arial" w:cs="Arial"/>
        </w:rPr>
        <w:t xml:space="preserve">Le </w:t>
      </w:r>
      <w:r>
        <w:rPr>
          <w:rFonts w:ascii="Arial" w:hAnsi="Arial" w:cs="Arial"/>
        </w:rPr>
        <w:t>pré</w:t>
      </w:r>
      <w:r w:rsidRPr="00636068">
        <w:rPr>
          <w:rFonts w:ascii="Arial" w:hAnsi="Arial" w:cs="Arial"/>
        </w:rPr>
        <w:t xml:space="preserve">sent acte d’engagement et </w:t>
      </w:r>
      <w:r>
        <w:rPr>
          <w:rFonts w:ascii="Arial" w:hAnsi="Arial" w:cs="Arial"/>
        </w:rPr>
        <w:t>ses</w:t>
      </w:r>
      <w:r w:rsidRPr="00636068">
        <w:rPr>
          <w:rFonts w:ascii="Arial" w:hAnsi="Arial" w:cs="Arial"/>
        </w:rPr>
        <w:t xml:space="preserve"> annexe</w:t>
      </w:r>
      <w:r>
        <w:rPr>
          <w:rFonts w:ascii="Arial" w:hAnsi="Arial" w:cs="Arial"/>
        </w:rPr>
        <w:t>s</w:t>
      </w:r>
      <w:r w:rsidR="00100F24">
        <w:rPr>
          <w:rFonts w:ascii="Arial" w:hAnsi="Arial" w:cs="Arial"/>
        </w:rPr>
        <w:t> </w:t>
      </w:r>
      <w:r w:rsidR="00C06601">
        <w:rPr>
          <w:rFonts w:ascii="Arial" w:hAnsi="Arial" w:cs="Arial"/>
        </w:rPr>
        <w:t>n°1 « cadre de réponse financier » et annexe n°2 « cadre de réponse environnemental</w:t>
      </w:r>
      <w:r w:rsidR="00B81253">
        <w:rPr>
          <w:rFonts w:ascii="Arial" w:hAnsi="Arial" w:cs="Arial"/>
        </w:rPr>
        <w:t xml:space="preserve"> </w:t>
      </w:r>
      <w:r w:rsidR="00C06601">
        <w:rPr>
          <w:rFonts w:ascii="Arial" w:hAnsi="Arial" w:cs="Arial"/>
        </w:rPr>
        <w:t>»</w:t>
      </w:r>
      <w:r w:rsidR="00B81253">
        <w:rPr>
          <w:rFonts w:ascii="Arial" w:hAnsi="Arial" w:cs="Arial"/>
        </w:rPr>
        <w:t xml:space="preserve"> </w:t>
      </w:r>
      <w:r w:rsidR="00100F24">
        <w:rPr>
          <w:rFonts w:ascii="Arial" w:hAnsi="Arial" w:cs="Arial"/>
        </w:rPr>
        <w:t>;</w:t>
      </w:r>
    </w:p>
    <w:p w14:paraId="56EAAB00" w14:textId="04793413" w:rsidR="00E96A97" w:rsidRDefault="00E96A97" w:rsidP="00E96A97">
      <w:pPr>
        <w:spacing w:before="120"/>
        <w:ind w:left="1135" w:hanging="284"/>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C3E42">
        <w:fldChar w:fldCharType="separate"/>
      </w:r>
      <w:r>
        <w:fldChar w:fldCharType="end"/>
      </w:r>
      <w:r w:rsidRPr="00244016">
        <w:rPr>
          <w:rFonts w:ascii="Arial" w:hAnsi="Arial" w:cs="Arial"/>
        </w:rPr>
        <w:t xml:space="preserve"> </w:t>
      </w:r>
      <w:r w:rsidRPr="00B55E1A">
        <w:rPr>
          <w:rFonts w:ascii="Arial" w:hAnsi="Arial" w:cs="Arial"/>
        </w:rPr>
        <w:t xml:space="preserve"> Le CC</w:t>
      </w:r>
      <w:r w:rsidR="00B81253">
        <w:rPr>
          <w:rFonts w:ascii="Arial" w:hAnsi="Arial" w:cs="Arial"/>
        </w:rPr>
        <w:t>A</w:t>
      </w:r>
      <w:r w:rsidRPr="00B55E1A">
        <w:rPr>
          <w:rFonts w:ascii="Arial" w:hAnsi="Arial" w:cs="Arial"/>
        </w:rPr>
        <w:t>P</w:t>
      </w:r>
      <w:r w:rsidR="00C06601">
        <w:rPr>
          <w:rFonts w:ascii="Arial" w:hAnsi="Arial" w:cs="Arial"/>
        </w:rPr>
        <w:t xml:space="preserve"> </w:t>
      </w:r>
      <w:r>
        <w:rPr>
          <w:rFonts w:ascii="Arial" w:hAnsi="Arial" w:cs="Arial"/>
        </w:rPr>
        <w:t>de l’accord-cadre</w:t>
      </w:r>
      <w:r w:rsidR="00100F24">
        <w:rPr>
          <w:rFonts w:ascii="Arial" w:hAnsi="Arial" w:cs="Arial"/>
        </w:rPr>
        <w:t> ;</w:t>
      </w:r>
    </w:p>
    <w:p w14:paraId="38CF7ADE" w14:textId="66C8D1C8" w:rsidR="00B81253" w:rsidRPr="00636068" w:rsidRDefault="00B81253" w:rsidP="00B81253">
      <w:pPr>
        <w:spacing w:before="120"/>
        <w:ind w:left="1135" w:hanging="284"/>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fldChar w:fldCharType="separate"/>
      </w:r>
      <w:r>
        <w:fldChar w:fldCharType="end"/>
      </w:r>
      <w:r w:rsidRPr="00244016">
        <w:rPr>
          <w:rFonts w:ascii="Arial" w:hAnsi="Arial" w:cs="Arial"/>
        </w:rPr>
        <w:t xml:space="preserve"> </w:t>
      </w:r>
      <w:r w:rsidRPr="00B55E1A">
        <w:rPr>
          <w:rFonts w:ascii="Arial" w:hAnsi="Arial" w:cs="Arial"/>
        </w:rPr>
        <w:t xml:space="preserve"> Le CC</w:t>
      </w:r>
      <w:r>
        <w:rPr>
          <w:rFonts w:ascii="Arial" w:hAnsi="Arial" w:cs="Arial"/>
        </w:rPr>
        <w:t>T</w:t>
      </w:r>
      <w:r w:rsidRPr="00B55E1A">
        <w:rPr>
          <w:rFonts w:ascii="Arial" w:hAnsi="Arial" w:cs="Arial"/>
        </w:rPr>
        <w:t>P</w:t>
      </w:r>
      <w:r>
        <w:rPr>
          <w:rFonts w:ascii="Arial" w:hAnsi="Arial" w:cs="Arial"/>
        </w:rPr>
        <w:t xml:space="preserve"> de l’accord-cadre ;</w:t>
      </w:r>
    </w:p>
    <w:p w14:paraId="03AF0FFF" w14:textId="77777777" w:rsidR="00E96A97" w:rsidRDefault="00E96A97" w:rsidP="00E96A97">
      <w:pPr>
        <w:spacing w:before="120"/>
        <w:ind w:left="993" w:hanging="142"/>
        <w:jc w:val="both"/>
        <w:rPr>
          <w:rFonts w:ascii="Arial" w:hAnsi="Arial" w:cs="Arial"/>
        </w:rPr>
      </w:pPr>
      <w:r>
        <w:fldChar w:fldCharType="begin">
          <w:ffData>
            <w:name w:val=""/>
            <w:enabled/>
            <w:calcOnExit w:val="0"/>
            <w:checkBox>
              <w:size w:val="20"/>
              <w:default w:val="0"/>
            </w:checkBox>
          </w:ffData>
        </w:fldChar>
      </w:r>
      <w:r w:rsidRPr="00244016">
        <w:instrText xml:space="preserve"> FORMCHECKBOX </w:instrText>
      </w:r>
      <w:r w:rsidR="00DC3E42">
        <w:fldChar w:fldCharType="separate"/>
      </w:r>
      <w:r>
        <w:fldChar w:fldCharType="end"/>
      </w:r>
      <w:r w:rsidRPr="00244016">
        <w:rPr>
          <w:rFonts w:ascii="Arial" w:hAnsi="Arial" w:cs="Arial"/>
        </w:rPr>
        <w:t xml:space="preserve"> </w:t>
      </w:r>
      <w:r w:rsidR="00A265D6" w:rsidRPr="00A265D6">
        <w:rPr>
          <w:rFonts w:ascii="Arial" w:hAnsi="Arial" w:cs="Arial"/>
        </w:rPr>
        <w:t>Le Cahier des Clauses Administratives Générales applicable aux marchés publics de fournitures courantes et de services (CCAG-FCS) ;</w:t>
      </w:r>
    </w:p>
    <w:p w14:paraId="6E0559D0" w14:textId="77777777" w:rsidR="00A265D6" w:rsidRDefault="00A265D6" w:rsidP="00A265D6">
      <w:pPr>
        <w:tabs>
          <w:tab w:val="left" w:pos="851"/>
        </w:tabs>
        <w:spacing w:before="120"/>
        <w:ind w:left="1135" w:hanging="284"/>
      </w:pPr>
      <w:r w:rsidRPr="00304F16">
        <w:fldChar w:fldCharType="begin">
          <w:ffData>
            <w:name w:val=""/>
            <w:enabled/>
            <w:calcOnExit w:val="0"/>
            <w:checkBox>
              <w:size w:val="20"/>
              <w:default w:val="0"/>
            </w:checkBox>
          </w:ffData>
        </w:fldChar>
      </w:r>
      <w:r w:rsidRPr="00304F16">
        <w:instrText xml:space="preserve"> FORMCHECKBOX </w:instrText>
      </w:r>
      <w:r w:rsidR="00DC3E42">
        <w:fldChar w:fldCharType="separate"/>
      </w:r>
      <w:r w:rsidRPr="00304F16">
        <w:fldChar w:fldCharType="end"/>
      </w:r>
      <w:r w:rsidRPr="00304F16">
        <w:t xml:space="preserve"> </w:t>
      </w:r>
      <w:r w:rsidRPr="00A265D6">
        <w:rPr>
          <w:rFonts w:ascii="Arial" w:hAnsi="Arial" w:cs="Arial"/>
        </w:rPr>
        <w:t>L’offre technique transmise par le titulaire à l’appui de son offre.</w:t>
      </w:r>
      <w:r>
        <w:t xml:space="preserve"> </w:t>
      </w:r>
    </w:p>
    <w:p w14:paraId="5E5378E5" w14:textId="77777777" w:rsidR="00C06601" w:rsidRDefault="00C06601" w:rsidP="00C0660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C3E42">
        <w:fldChar w:fldCharType="separate"/>
      </w:r>
      <w:r>
        <w:fldChar w:fldCharType="end"/>
      </w:r>
      <w:r>
        <w:rPr>
          <w:rFonts w:ascii="Arial" w:hAnsi="Arial" w:cs="Arial"/>
        </w:rPr>
        <w:t xml:space="preserve"> Tout autre document transmis à l’appui de l’offre : </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14:paraId="4351DE9B" w14:textId="77777777" w:rsidR="00C06601" w:rsidRPr="00244016" w:rsidRDefault="00C06601" w:rsidP="00A265D6">
      <w:pPr>
        <w:tabs>
          <w:tab w:val="left" w:pos="851"/>
        </w:tabs>
        <w:spacing w:before="120"/>
        <w:ind w:left="1135" w:hanging="284"/>
      </w:pPr>
    </w:p>
    <w:p w14:paraId="36D5ABFD" w14:textId="77777777" w:rsidR="009B1CD0" w:rsidRDefault="00A265D6" w:rsidP="008A191D">
      <w:pPr>
        <w:tabs>
          <w:tab w:val="left" w:pos="851"/>
        </w:tabs>
        <w:spacing w:before="120"/>
        <w:jc w:val="both"/>
        <w:rPr>
          <w:rFonts w:ascii="Arial" w:hAnsi="Arial" w:cs="Arial"/>
        </w:rPr>
      </w:pPr>
      <w:r>
        <w:rPr>
          <w:rFonts w:ascii="Arial" w:hAnsi="Arial" w:cs="Arial"/>
        </w:rPr>
        <w:t>Et</w:t>
      </w:r>
      <w:r w:rsidR="009B1CD0">
        <w:rPr>
          <w:rFonts w:ascii="Arial" w:hAnsi="Arial" w:cs="Arial"/>
        </w:rPr>
        <w:t xml:space="preserve"> conformément à leurs clauses,</w:t>
      </w:r>
    </w:p>
    <w:p w14:paraId="3E33CDEB" w14:textId="77777777" w:rsidR="009B1CD0" w:rsidRDefault="009B1CD0" w:rsidP="0083205E">
      <w:pPr>
        <w:tabs>
          <w:tab w:val="left" w:pos="851"/>
        </w:tabs>
        <w:jc w:val="both"/>
        <w:rPr>
          <w:rFonts w:ascii="Arial" w:hAnsi="Arial" w:cs="Arial"/>
        </w:rPr>
      </w:pPr>
    </w:p>
    <w:p w14:paraId="646F955F" w14:textId="55A5EA50" w:rsidR="009E1AA5" w:rsidRDefault="009E1AA5" w:rsidP="009E1AA5">
      <w:pPr>
        <w:tabs>
          <w:tab w:val="left" w:pos="851"/>
        </w:tabs>
        <w:ind w:left="851"/>
        <w:jc w:val="both"/>
        <w:rPr>
          <w:rFonts w:ascii="Arial" w:hAnsi="Arial" w:cs="Arial"/>
          <w:b/>
        </w:rPr>
      </w:pPr>
      <w:r w:rsidRPr="00AD288F">
        <w:rPr>
          <w:rFonts w:ascii="Arial" w:hAnsi="Arial" w:cs="Arial"/>
          <w:szCs w:val="22"/>
        </w:rPr>
        <w:fldChar w:fldCharType="begin">
          <w:ffData>
            <w:name w:val="CaseACocher3"/>
            <w:enabled/>
            <w:calcOnExit w:val="0"/>
            <w:checkBox>
              <w:size w:val="26"/>
              <w:default w:val="0"/>
            </w:checkBox>
          </w:ffData>
        </w:fldChar>
      </w:r>
      <w:r w:rsidRPr="00AD288F">
        <w:rPr>
          <w:rFonts w:ascii="Arial" w:hAnsi="Arial" w:cs="Arial"/>
          <w:szCs w:val="22"/>
        </w:rPr>
        <w:instrText xml:space="preserve"> FORMCHECKBOX </w:instrText>
      </w:r>
      <w:r w:rsidR="00DC3E42">
        <w:rPr>
          <w:rFonts w:ascii="Arial" w:hAnsi="Arial" w:cs="Arial"/>
          <w:szCs w:val="22"/>
        </w:rPr>
      </w:r>
      <w:r w:rsidR="00DC3E42">
        <w:rPr>
          <w:rFonts w:ascii="Arial" w:hAnsi="Arial" w:cs="Arial"/>
          <w:szCs w:val="22"/>
        </w:rPr>
        <w:fldChar w:fldCharType="separate"/>
      </w:r>
      <w:r w:rsidRPr="00AD288F">
        <w:rPr>
          <w:rFonts w:ascii="Arial" w:hAnsi="Arial" w:cs="Arial"/>
          <w:szCs w:val="22"/>
        </w:rPr>
        <w:fldChar w:fldCharType="end"/>
      </w:r>
      <w:r>
        <w:rPr>
          <w:rFonts w:ascii="Arial" w:hAnsi="Arial" w:cs="Arial"/>
        </w:rPr>
        <w:t xml:space="preserve"> </w:t>
      </w:r>
      <w:r w:rsidRPr="00200378">
        <w:rPr>
          <w:rFonts w:ascii="Arial" w:hAnsi="Arial" w:cs="Arial"/>
          <w:b/>
        </w:rPr>
        <w:t>Le signataire</w:t>
      </w:r>
    </w:p>
    <w:p w14:paraId="591AD022" w14:textId="77777777" w:rsidR="00B81253" w:rsidRDefault="00B81253" w:rsidP="009E1AA5">
      <w:pPr>
        <w:tabs>
          <w:tab w:val="left" w:pos="851"/>
        </w:tabs>
        <w:ind w:left="851"/>
        <w:jc w:val="both"/>
        <w:rPr>
          <w:rFonts w:ascii="Arial" w:hAnsi="Arial" w:cs="Arial"/>
        </w:rPr>
      </w:pPr>
    </w:p>
    <w:p w14:paraId="27C25805" w14:textId="77777777" w:rsidR="009E1AA5" w:rsidRPr="00A265D6" w:rsidRDefault="009E1AA5" w:rsidP="009E1AA5">
      <w:pPr>
        <w:tabs>
          <w:tab w:val="left" w:pos="851"/>
        </w:tabs>
        <w:spacing w:before="120"/>
        <w:ind w:left="1701"/>
        <w:jc w:val="both"/>
        <w:rPr>
          <w:rFonts w:ascii="Arial" w:hAnsi="Arial" w:cs="Arial"/>
          <w:b/>
          <w:i/>
          <w:sz w:val="18"/>
          <w:szCs w:val="18"/>
        </w:rPr>
      </w:pPr>
      <w:r w:rsidRPr="00A265D6">
        <w:rPr>
          <w:b/>
        </w:rPr>
        <w:fldChar w:fldCharType="begin">
          <w:ffData>
            <w:name w:val=""/>
            <w:enabled/>
            <w:calcOnExit w:val="0"/>
            <w:checkBox>
              <w:size w:val="20"/>
              <w:default w:val="0"/>
            </w:checkBox>
          </w:ffData>
        </w:fldChar>
      </w:r>
      <w:r w:rsidRPr="00A265D6">
        <w:rPr>
          <w:b/>
        </w:rPr>
        <w:instrText xml:space="preserve"> FORMCHECKBOX </w:instrText>
      </w:r>
      <w:r w:rsidR="00DC3E42">
        <w:rPr>
          <w:b/>
        </w:rPr>
      </w:r>
      <w:r w:rsidR="00DC3E42">
        <w:rPr>
          <w:b/>
        </w:rPr>
        <w:fldChar w:fldCharType="separate"/>
      </w:r>
      <w:r w:rsidRPr="00A265D6">
        <w:rPr>
          <w:b/>
        </w:rPr>
        <w:fldChar w:fldCharType="end"/>
      </w:r>
      <w:r w:rsidRPr="00A265D6">
        <w:rPr>
          <w:rFonts w:ascii="Arial" w:hAnsi="Arial" w:cs="Arial"/>
          <w:b/>
        </w:rPr>
        <w:t xml:space="preserve"> s’engage, sur la base de son offre et pour son propre compte ;</w:t>
      </w:r>
    </w:p>
    <w:p w14:paraId="65B790FB" w14:textId="77777777" w:rsidR="009E1AA5" w:rsidRDefault="009E1AA5" w:rsidP="009E1AA5">
      <w:pPr>
        <w:pStyle w:val="En-tte"/>
        <w:tabs>
          <w:tab w:val="clear" w:pos="4536"/>
          <w:tab w:val="clear" w:pos="9072"/>
          <w:tab w:val="left" w:pos="851"/>
        </w:tabs>
        <w:spacing w:before="60"/>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w:t>
      </w:r>
      <w:r w:rsidR="004D4252">
        <w:rPr>
          <w:rFonts w:ascii="Arial" w:hAnsi="Arial" w:cs="Arial"/>
          <w:i/>
          <w:sz w:val="18"/>
          <w:szCs w:val="18"/>
        </w:rPr>
        <w:t xml:space="preserve"> </w:t>
      </w:r>
      <w:r>
        <w:rPr>
          <w:rFonts w:ascii="Arial" w:hAnsi="Arial" w:cs="Arial"/>
          <w:i/>
          <w:sz w:val="18"/>
          <w:szCs w:val="18"/>
        </w:rPr>
        <w:t>numéro SIRET.]</w:t>
      </w:r>
    </w:p>
    <w:p w14:paraId="4E41CCDE" w14:textId="77777777" w:rsidR="009E1AA5" w:rsidRPr="003350A7" w:rsidRDefault="009E1AA5" w:rsidP="009E1AA5">
      <w:pPr>
        <w:spacing w:before="120"/>
        <w:jc w:val="both"/>
        <w:rPr>
          <w:rFonts w:ascii="Arial" w:hAnsi="Arial" w:cs="Arial"/>
          <w:spacing w:val="2"/>
          <w:lang w:eastAsia="ar-SA"/>
        </w:rPr>
      </w:pPr>
      <w:r w:rsidRPr="003350A7">
        <w:rPr>
          <w:rFonts w:ascii="Arial" w:hAnsi="Arial" w:cs="Arial"/>
          <w:spacing w:val="2"/>
          <w:lang w:eastAsia="ar-SA"/>
        </w:rPr>
        <w:t>Nom comme</w:t>
      </w:r>
      <w:r>
        <w:rPr>
          <w:rFonts w:ascii="Arial" w:hAnsi="Arial" w:cs="Arial"/>
          <w:spacing w:val="2"/>
          <w:lang w:eastAsia="ar-SA"/>
        </w:rPr>
        <w:t>rcial et dénomination sociale de l’établissement</w:t>
      </w:r>
      <w:r w:rsidRPr="003350A7">
        <w:rPr>
          <w:rFonts w:ascii="Arial" w:hAnsi="Arial" w:cs="Arial"/>
          <w:spacing w:val="2"/>
          <w:lang w:eastAsia="ar-SA"/>
        </w:rPr>
        <w:t xml:space="preserve"> : </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sidR="002A1FCF">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14:paraId="4D5D38C3" w14:textId="77777777" w:rsidR="009E1AA5" w:rsidRPr="003350A7" w:rsidRDefault="009E1AA5" w:rsidP="009E1AA5">
      <w:pPr>
        <w:tabs>
          <w:tab w:val="left" w:pos="1276"/>
        </w:tabs>
        <w:spacing w:before="60"/>
        <w:jc w:val="both"/>
        <w:rPr>
          <w:rFonts w:ascii="Arial" w:hAnsi="Arial" w:cs="Arial"/>
          <w:spacing w:val="2"/>
          <w:highlight w:val="yellow"/>
          <w:lang w:eastAsia="ar-SA"/>
        </w:rPr>
      </w:pPr>
      <w:r w:rsidRPr="003350A7">
        <w:rPr>
          <w:rFonts w:ascii="Arial" w:hAnsi="Arial" w:cs="Arial"/>
          <w:spacing w:val="2"/>
          <w:lang w:eastAsia="ar-SA"/>
        </w:rPr>
        <w:t>Adresse de l’établissement</w:t>
      </w:r>
      <w:r>
        <w:rPr>
          <w:rFonts w:ascii="Arial" w:hAnsi="Arial" w:cs="Arial"/>
          <w:spacing w:val="2"/>
          <w:lang w:eastAsia="ar-SA"/>
        </w:rPr>
        <w:t xml:space="preserve"> </w:t>
      </w:r>
      <w:r w:rsidRPr="003350A7">
        <w:rPr>
          <w:rFonts w:ascii="Arial" w:hAnsi="Arial" w:cs="Arial"/>
          <w:spacing w:val="2"/>
          <w:lang w:eastAsia="ar-SA"/>
        </w:rPr>
        <w:t>:</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0C57820F" w14:textId="77777777" w:rsidR="009E1AA5" w:rsidRPr="003350A7" w:rsidRDefault="009E1AA5" w:rsidP="009E1AA5">
      <w:pPr>
        <w:tabs>
          <w:tab w:val="left" w:pos="1276"/>
        </w:tabs>
        <w:spacing w:before="60"/>
        <w:jc w:val="both"/>
        <w:rPr>
          <w:rFonts w:ascii="Arial" w:hAnsi="Arial" w:cs="Arial"/>
          <w:spacing w:val="2"/>
          <w:highlight w:val="yellow"/>
          <w:lang w:eastAsia="ar-SA"/>
        </w:rPr>
      </w:pPr>
      <w:r w:rsidRPr="003350A7">
        <w:rPr>
          <w:rFonts w:ascii="Arial" w:hAnsi="Arial" w:cs="Arial"/>
          <w:spacing w:val="2"/>
          <w:lang w:eastAsia="ar-SA"/>
        </w:rPr>
        <w:tab/>
      </w:r>
      <w:r w:rsidRPr="003350A7">
        <w:rPr>
          <w:rFonts w:ascii="Arial" w:hAnsi="Arial" w:cs="Arial"/>
          <w:spacing w:val="2"/>
          <w:lang w:eastAsia="ar-SA"/>
        </w:rPr>
        <w:tab/>
      </w:r>
      <w:r w:rsidRPr="003350A7">
        <w:rPr>
          <w:rFonts w:ascii="Arial" w:hAnsi="Arial" w:cs="Arial"/>
          <w:spacing w:val="2"/>
          <w:lang w:eastAsia="ar-SA"/>
        </w:rPr>
        <w:tab/>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14253E89" w14:textId="77777777" w:rsidR="009E1AA5" w:rsidRPr="003350A7" w:rsidRDefault="009E1AA5" w:rsidP="009E1AA5">
      <w:pPr>
        <w:tabs>
          <w:tab w:val="left" w:pos="2835"/>
        </w:tabs>
        <w:spacing w:before="60"/>
        <w:jc w:val="both"/>
        <w:rPr>
          <w:rFonts w:ascii="Arial" w:hAnsi="Arial" w:cs="Arial"/>
          <w:spacing w:val="2"/>
          <w:highlight w:val="yellow"/>
          <w:lang w:eastAsia="ar-SA"/>
        </w:rPr>
      </w:pPr>
      <w:r w:rsidRPr="003350A7">
        <w:rPr>
          <w:rFonts w:ascii="Arial" w:hAnsi="Arial" w:cs="Arial"/>
          <w:spacing w:val="2"/>
          <w:lang w:eastAsia="ar-SA"/>
        </w:rPr>
        <w:lastRenderedPageBreak/>
        <w:tab/>
      </w:r>
      <w:r w:rsidRPr="0076601B">
        <w:rPr>
          <w:rFonts w:ascii="Arial" w:hAnsi="Arial" w:cs="Arial"/>
          <w:spacing w:val="2"/>
          <w:shd w:val="clear" w:color="auto" w:fill="CCFFFF"/>
          <w:lang w:eastAsia="ar-SA"/>
        </w:rPr>
        <w:t>……………………………………</w:t>
      </w:r>
    </w:p>
    <w:p w14:paraId="73DCD360" w14:textId="77777777" w:rsidR="009B1CD0" w:rsidRDefault="009B1CD0" w:rsidP="009B45B9">
      <w:pPr>
        <w:tabs>
          <w:tab w:val="left" w:pos="851"/>
        </w:tabs>
        <w:jc w:val="both"/>
        <w:rPr>
          <w:rFonts w:ascii="Arial" w:hAnsi="Arial" w:cs="Arial"/>
        </w:rPr>
      </w:pPr>
    </w:p>
    <w:p w14:paraId="79A60042" w14:textId="77777777" w:rsidR="009E1AA5" w:rsidRPr="0076601B" w:rsidRDefault="009E1AA5" w:rsidP="003D71F5">
      <w:pPr>
        <w:pStyle w:val="En-tte"/>
        <w:tabs>
          <w:tab w:val="clear" w:pos="4536"/>
          <w:tab w:val="clear" w:pos="9072"/>
          <w:tab w:val="left" w:pos="2856"/>
        </w:tabs>
        <w:jc w:val="both"/>
        <w:rPr>
          <w:rFonts w:ascii="Arial" w:hAnsi="Arial" w:cs="Arial"/>
          <w:spacing w:val="2"/>
          <w:shd w:val="clear" w:color="auto" w:fill="CCFFFF"/>
          <w:lang w:eastAsia="ar-SA"/>
        </w:rPr>
      </w:pPr>
      <w:r w:rsidRPr="003350A7">
        <w:rPr>
          <w:rFonts w:ascii="Arial" w:hAnsi="Arial" w:cs="Arial"/>
          <w:spacing w:val="2"/>
          <w:lang w:eastAsia="ar-SA"/>
        </w:rPr>
        <w:t xml:space="preserve">Téléphone : </w:t>
      </w:r>
      <w:r>
        <w:rPr>
          <w:rFonts w:ascii="Arial" w:hAnsi="Arial" w:cs="Arial"/>
          <w:spacing w:val="2"/>
          <w:lang w:eastAsia="ar-SA"/>
        </w:rPr>
        <w:tab/>
      </w:r>
      <w:r w:rsidRPr="0076601B">
        <w:rPr>
          <w:rFonts w:ascii="Arial" w:hAnsi="Arial" w:cs="Arial"/>
          <w:spacing w:val="2"/>
          <w:shd w:val="clear" w:color="auto" w:fill="CCFFFF"/>
          <w:lang w:eastAsia="ar-SA"/>
        </w:rPr>
        <w:t>……………………………………</w:t>
      </w:r>
    </w:p>
    <w:p w14:paraId="7064E3E0" w14:textId="77777777" w:rsidR="009E1AA5" w:rsidRPr="0076601B" w:rsidRDefault="009E1AA5" w:rsidP="003D71F5">
      <w:pPr>
        <w:pStyle w:val="En-tte"/>
        <w:tabs>
          <w:tab w:val="clear" w:pos="4536"/>
          <w:tab w:val="clear" w:pos="9072"/>
          <w:tab w:val="left" w:pos="2856"/>
        </w:tabs>
        <w:spacing w:before="120"/>
        <w:jc w:val="both"/>
        <w:rPr>
          <w:rFonts w:ascii="Arial" w:hAnsi="Arial" w:cs="Arial"/>
          <w:spacing w:val="2"/>
          <w:shd w:val="clear" w:color="auto" w:fill="CCFFFF"/>
          <w:lang w:eastAsia="ar-SA"/>
        </w:rPr>
      </w:pPr>
      <w:r w:rsidRPr="003350A7">
        <w:rPr>
          <w:rFonts w:ascii="Arial" w:hAnsi="Arial" w:cs="Arial"/>
          <w:spacing w:val="2"/>
          <w:lang w:eastAsia="ar-SA"/>
        </w:rPr>
        <w:t>Courriel :</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69870AF9" w14:textId="77777777" w:rsidR="009E1AA5" w:rsidRDefault="009E1AA5" w:rsidP="003D71F5">
      <w:pPr>
        <w:tabs>
          <w:tab w:val="left" w:pos="851"/>
          <w:tab w:val="left" w:pos="2856"/>
        </w:tabs>
        <w:spacing w:before="120"/>
        <w:jc w:val="both"/>
        <w:rPr>
          <w:rFonts w:ascii="Arial" w:hAnsi="Arial" w:cs="Arial"/>
          <w:spacing w:val="2"/>
          <w:shd w:val="clear" w:color="auto" w:fill="CCFFFF"/>
          <w:lang w:eastAsia="ar-SA"/>
        </w:rPr>
      </w:pPr>
      <w:r w:rsidRPr="00831581">
        <w:rPr>
          <w:rFonts w:ascii="Arial" w:hAnsi="Arial" w:cs="Arial"/>
          <w:bCs/>
        </w:rPr>
        <w:t>N° de SIRET :</w:t>
      </w:r>
      <w:r>
        <w:rPr>
          <w:rFonts w:ascii="Arial" w:hAnsi="Arial" w:cs="Arial"/>
          <w:b/>
          <w:bCs/>
        </w:rPr>
        <w:t xml:space="preserve"> </w:t>
      </w:r>
      <w:r>
        <w:rPr>
          <w:rFonts w:ascii="Arial" w:hAnsi="Arial" w:cs="Arial"/>
          <w:b/>
          <w:bCs/>
        </w:rPr>
        <w:tab/>
      </w:r>
      <w:r w:rsidRPr="0076601B">
        <w:rPr>
          <w:rFonts w:ascii="Arial" w:hAnsi="Arial" w:cs="Arial"/>
          <w:spacing w:val="2"/>
          <w:shd w:val="clear" w:color="auto" w:fill="CCFFFF"/>
          <w:lang w:eastAsia="ar-SA"/>
        </w:rPr>
        <w:t>……………………………………</w:t>
      </w:r>
    </w:p>
    <w:p w14:paraId="7CBCE35F" w14:textId="77777777" w:rsidR="009E1AA5" w:rsidRDefault="009E1AA5" w:rsidP="009E1AA5">
      <w:pPr>
        <w:tabs>
          <w:tab w:val="left" w:pos="1276"/>
          <w:tab w:val="left" w:pos="5697"/>
        </w:tabs>
        <w:jc w:val="both"/>
        <w:rPr>
          <w:rFonts w:ascii="Arial" w:hAnsi="Arial" w:cs="Arial"/>
          <w:spacing w:val="2"/>
          <w:lang w:eastAsia="ar-SA"/>
        </w:rPr>
      </w:pPr>
    </w:p>
    <w:p w14:paraId="756BA972" w14:textId="77777777" w:rsidR="009E1AA5" w:rsidRPr="0076601B" w:rsidRDefault="009E1AA5" w:rsidP="009E1AA5">
      <w:pPr>
        <w:tabs>
          <w:tab w:val="left" w:pos="1276"/>
          <w:tab w:val="left" w:pos="5697"/>
        </w:tabs>
        <w:spacing w:before="60"/>
        <w:jc w:val="both"/>
        <w:rPr>
          <w:rFonts w:ascii="Arial" w:hAnsi="Arial" w:cs="Arial"/>
          <w:spacing w:val="2"/>
          <w:shd w:val="clear" w:color="auto" w:fill="CCFFFF"/>
          <w:lang w:eastAsia="ar-SA"/>
        </w:rPr>
      </w:pPr>
      <w:r w:rsidRPr="003350A7">
        <w:rPr>
          <w:rFonts w:ascii="Arial" w:hAnsi="Arial" w:cs="Arial"/>
          <w:spacing w:val="2"/>
          <w:lang w:eastAsia="ar-SA"/>
        </w:rPr>
        <w:t>Adresse du siège (si différente de celui de l’établissement</w:t>
      </w:r>
      <w:r>
        <w:rPr>
          <w:rFonts w:ascii="Arial" w:hAnsi="Arial" w:cs="Arial"/>
          <w:spacing w:val="2"/>
          <w:lang w:eastAsia="ar-SA"/>
        </w:rPr>
        <w:t xml:space="preserve">) </w:t>
      </w:r>
      <w:r w:rsidRPr="003350A7">
        <w:rPr>
          <w:rFonts w:ascii="Arial" w:hAnsi="Arial" w:cs="Arial"/>
          <w:spacing w:val="2"/>
          <w:lang w:eastAsia="ar-SA"/>
        </w:rPr>
        <w:t>:</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3E507705" w14:textId="77777777" w:rsidR="009E1AA5" w:rsidRPr="003350A7" w:rsidRDefault="009E1AA5" w:rsidP="009E1AA5">
      <w:pPr>
        <w:tabs>
          <w:tab w:val="left" w:pos="5697"/>
        </w:tabs>
        <w:spacing w:before="60"/>
        <w:jc w:val="both"/>
        <w:rPr>
          <w:rFonts w:ascii="Arial" w:hAnsi="Arial" w:cs="Arial"/>
          <w:spacing w:val="2"/>
          <w:highlight w:val="yellow"/>
          <w:lang w:eastAsia="ar-SA"/>
        </w:rPr>
      </w:pP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2FF2D75B" w14:textId="77777777" w:rsidR="009E1AA5" w:rsidRPr="003350A7" w:rsidRDefault="009E1AA5" w:rsidP="009E1AA5">
      <w:pPr>
        <w:tabs>
          <w:tab w:val="left" w:pos="5697"/>
        </w:tabs>
        <w:spacing w:before="60"/>
        <w:jc w:val="both"/>
        <w:rPr>
          <w:rFonts w:ascii="Arial" w:hAnsi="Arial" w:cs="Arial"/>
          <w:spacing w:val="2"/>
          <w:highlight w:val="yellow"/>
          <w:lang w:eastAsia="ar-SA"/>
        </w:rPr>
      </w:pPr>
      <w:r>
        <w:rPr>
          <w:rFonts w:ascii="Arial" w:hAnsi="Arial" w:cs="Arial"/>
          <w:spacing w:val="2"/>
          <w:lang w:eastAsia="ar-SA"/>
        </w:rPr>
        <w:tab/>
      </w:r>
      <w:r w:rsidRPr="0076601B">
        <w:rPr>
          <w:rFonts w:ascii="Arial" w:hAnsi="Arial" w:cs="Arial"/>
          <w:spacing w:val="2"/>
          <w:shd w:val="clear" w:color="auto" w:fill="CCFFFF"/>
          <w:lang w:eastAsia="ar-SA"/>
        </w:rPr>
        <w:t>……………………………………</w:t>
      </w:r>
    </w:p>
    <w:p w14:paraId="123C7E0D" w14:textId="77777777" w:rsidR="009E1AA5" w:rsidRPr="009E1AA5" w:rsidRDefault="009E1AA5" w:rsidP="009E1AA5">
      <w:pPr>
        <w:tabs>
          <w:tab w:val="left" w:pos="5697"/>
        </w:tabs>
        <w:spacing w:before="60"/>
        <w:jc w:val="both"/>
        <w:rPr>
          <w:rFonts w:ascii="Arial" w:hAnsi="Arial" w:cs="Arial"/>
          <w:spacing w:val="2"/>
          <w:lang w:eastAsia="ar-SA"/>
        </w:rPr>
      </w:pPr>
      <w:r>
        <w:rPr>
          <w:rFonts w:ascii="Arial" w:hAnsi="Arial" w:cs="Arial"/>
          <w:spacing w:val="2"/>
          <w:lang w:eastAsia="ar-SA"/>
        </w:rPr>
        <w:tab/>
      </w:r>
      <w:r>
        <w:rPr>
          <w:rFonts w:ascii="Arial" w:hAnsi="Arial" w:cs="Arial"/>
          <w:spacing w:val="2"/>
          <w:lang w:eastAsia="ar-SA"/>
        </w:rPr>
        <w:tab/>
      </w:r>
      <w:r>
        <w:rPr>
          <w:rFonts w:ascii="Arial" w:hAnsi="Arial" w:cs="Arial"/>
          <w:spacing w:val="2"/>
          <w:lang w:eastAsia="ar-SA"/>
        </w:rPr>
        <w:tab/>
      </w:r>
      <w:r>
        <w:rPr>
          <w:rFonts w:ascii="Arial" w:hAnsi="Arial" w:cs="Arial"/>
          <w:spacing w:val="2"/>
          <w:lang w:eastAsia="ar-SA"/>
        </w:rPr>
        <w:tab/>
      </w:r>
      <w:r>
        <w:rPr>
          <w:rFonts w:ascii="Arial" w:hAnsi="Arial" w:cs="Arial"/>
          <w:spacing w:val="2"/>
          <w:lang w:eastAsia="ar-SA"/>
        </w:rPr>
        <w:tab/>
        <w:t xml:space="preserve"> </w:t>
      </w:r>
    </w:p>
    <w:p w14:paraId="35BC70D8" w14:textId="77777777" w:rsidR="009E1AA5" w:rsidRDefault="009E1AA5" w:rsidP="009B45B9">
      <w:pPr>
        <w:tabs>
          <w:tab w:val="left" w:pos="851"/>
        </w:tabs>
        <w:ind w:left="1701"/>
        <w:jc w:val="both"/>
      </w:pPr>
    </w:p>
    <w:p w14:paraId="1941EA2F" w14:textId="77777777" w:rsidR="009B1CD0" w:rsidRPr="00A265D6" w:rsidRDefault="001C6DB9" w:rsidP="009B45B9">
      <w:pPr>
        <w:tabs>
          <w:tab w:val="left" w:pos="851"/>
        </w:tabs>
        <w:ind w:left="1701"/>
        <w:jc w:val="both"/>
        <w:rPr>
          <w:rFonts w:ascii="Arial" w:hAnsi="Arial" w:cs="Arial"/>
          <w:b/>
        </w:rPr>
      </w:pPr>
      <w:r w:rsidRPr="00A265D6">
        <w:rPr>
          <w:b/>
        </w:rPr>
        <w:fldChar w:fldCharType="begin">
          <w:ffData>
            <w:name w:val=""/>
            <w:enabled/>
            <w:calcOnExit w:val="0"/>
            <w:checkBox>
              <w:size w:val="20"/>
              <w:default w:val="0"/>
            </w:checkBox>
          </w:ffData>
        </w:fldChar>
      </w:r>
      <w:r w:rsidR="007D7A65" w:rsidRPr="00A265D6">
        <w:rPr>
          <w:b/>
        </w:rPr>
        <w:instrText xml:space="preserve"> FORMCHECKBOX </w:instrText>
      </w:r>
      <w:r w:rsidR="00DC3E42">
        <w:rPr>
          <w:b/>
        </w:rPr>
      </w:r>
      <w:r w:rsidR="00DC3E42">
        <w:rPr>
          <w:b/>
        </w:rPr>
        <w:fldChar w:fldCharType="separate"/>
      </w:r>
      <w:r w:rsidRPr="00A265D6">
        <w:rPr>
          <w:b/>
        </w:rPr>
        <w:fldChar w:fldCharType="end"/>
      </w:r>
      <w:r w:rsidR="009B1CD0" w:rsidRPr="00A265D6">
        <w:rPr>
          <w:rFonts w:ascii="Arial" w:hAnsi="Arial" w:cs="Arial"/>
          <w:b/>
        </w:rPr>
        <w:t xml:space="preserve"> engage la société </w:t>
      </w:r>
      <w:r w:rsidR="009E1AA5" w:rsidRPr="00A265D6">
        <w:rPr>
          <w:rFonts w:ascii="Arial" w:hAnsi="Arial" w:cs="Arial"/>
          <w:b/>
          <w:spacing w:val="2"/>
          <w:shd w:val="clear" w:color="auto" w:fill="CCFFFF"/>
          <w:lang w:eastAsia="ar-SA"/>
        </w:rPr>
        <w:t>…………..…………………………………</w:t>
      </w:r>
      <w:r w:rsidR="009B1CD0" w:rsidRPr="00A265D6">
        <w:rPr>
          <w:rFonts w:ascii="Arial" w:hAnsi="Arial" w:cs="Arial"/>
          <w:b/>
        </w:rPr>
        <w:t xml:space="preserve"> sur la base de son offre ;</w:t>
      </w:r>
    </w:p>
    <w:p w14:paraId="10C1CD24" w14:textId="77777777" w:rsidR="009E1AA5" w:rsidRPr="00A27DE3" w:rsidRDefault="009E1AA5" w:rsidP="004376BD">
      <w:pPr>
        <w:spacing w:before="240"/>
        <w:ind w:left="1985"/>
        <w:rPr>
          <w:rFonts w:ascii="Arial" w:hAnsi="Arial" w:cs="Arial"/>
          <w:sz w:val="22"/>
          <w:szCs w:val="22"/>
        </w:rPr>
      </w:pPr>
      <w:r w:rsidRPr="00AD288F">
        <w:rPr>
          <w:rFonts w:ascii="Arial" w:hAnsi="Arial" w:cs="Arial"/>
          <w:szCs w:val="22"/>
        </w:rPr>
        <w:t>Petite et Moyenne Entreprise (PME)</w:t>
      </w:r>
      <w:r w:rsidRPr="00AD288F">
        <w:rPr>
          <w:rFonts w:ascii="Arial" w:hAnsi="Arial" w:cs="Arial"/>
          <w:szCs w:val="22"/>
        </w:rPr>
        <w:tab/>
      </w:r>
      <w:r w:rsidRPr="00AD288F">
        <w:rPr>
          <w:rFonts w:ascii="Arial" w:hAnsi="Arial" w:cs="Arial"/>
          <w:szCs w:val="22"/>
        </w:rPr>
        <w:tab/>
      </w:r>
      <w:r w:rsidRPr="00AD288F">
        <w:rPr>
          <w:rFonts w:ascii="Arial" w:hAnsi="Arial" w:cs="Arial"/>
          <w:szCs w:val="22"/>
        </w:rPr>
        <w:tab/>
      </w:r>
      <w:r w:rsidRPr="00AD288F">
        <w:rPr>
          <w:rFonts w:ascii="Arial" w:hAnsi="Arial" w:cs="Arial"/>
          <w:szCs w:val="22"/>
        </w:rPr>
        <w:tab/>
      </w:r>
      <w:r>
        <w:fldChar w:fldCharType="begin">
          <w:ffData>
            <w:name w:val=""/>
            <w:enabled/>
            <w:calcOnExit w:val="0"/>
            <w:checkBox>
              <w:size w:val="20"/>
              <w:default w:val="0"/>
            </w:checkBox>
          </w:ffData>
        </w:fldChar>
      </w:r>
      <w:r>
        <w:instrText xml:space="preserve"> FORMCHECKBOX </w:instrText>
      </w:r>
      <w:r w:rsidR="00DC3E42">
        <w:fldChar w:fldCharType="separate"/>
      </w:r>
      <w:r>
        <w:fldChar w:fldCharType="end"/>
      </w:r>
      <w:r w:rsidRPr="00AD288F">
        <w:rPr>
          <w:rFonts w:ascii="Arial" w:hAnsi="Arial" w:cs="Arial"/>
          <w:szCs w:val="22"/>
        </w:rPr>
        <w:t xml:space="preserve"> OUI</w:t>
      </w:r>
      <w:r w:rsidRPr="00AD288F">
        <w:rPr>
          <w:rFonts w:ascii="Arial" w:hAnsi="Arial" w:cs="Arial"/>
          <w:szCs w:val="22"/>
        </w:rPr>
        <w:tab/>
      </w:r>
      <w:r>
        <w:fldChar w:fldCharType="begin">
          <w:ffData>
            <w:name w:val=""/>
            <w:enabled/>
            <w:calcOnExit w:val="0"/>
            <w:checkBox>
              <w:size w:val="20"/>
              <w:default w:val="0"/>
            </w:checkBox>
          </w:ffData>
        </w:fldChar>
      </w:r>
      <w:r>
        <w:instrText xml:space="preserve"> FORMCHECKBOX </w:instrText>
      </w:r>
      <w:r w:rsidR="00DC3E42">
        <w:fldChar w:fldCharType="separate"/>
      </w:r>
      <w:r>
        <w:fldChar w:fldCharType="end"/>
      </w:r>
      <w:r w:rsidRPr="00AD288F">
        <w:rPr>
          <w:rFonts w:ascii="Arial" w:hAnsi="Arial" w:cs="Arial"/>
          <w:szCs w:val="22"/>
        </w:rPr>
        <w:t xml:space="preserve"> NON</w:t>
      </w:r>
    </w:p>
    <w:p w14:paraId="75E79D2A" w14:textId="77777777" w:rsidR="009E1AA5" w:rsidRDefault="009E1AA5" w:rsidP="009B45B9">
      <w:pPr>
        <w:tabs>
          <w:tab w:val="left" w:pos="851"/>
        </w:tabs>
        <w:ind w:left="1701"/>
        <w:jc w:val="both"/>
        <w:rPr>
          <w:rFonts w:ascii="Arial" w:hAnsi="Arial" w:cs="Arial"/>
          <w:i/>
          <w:sz w:val="18"/>
          <w:szCs w:val="18"/>
        </w:rPr>
      </w:pPr>
    </w:p>
    <w:p w14:paraId="5185523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AFC87F" w14:textId="77777777" w:rsidR="009E1AA5" w:rsidRPr="003350A7" w:rsidRDefault="009E1AA5" w:rsidP="00200378">
      <w:pPr>
        <w:tabs>
          <w:tab w:val="left" w:pos="5711"/>
        </w:tabs>
        <w:spacing w:before="120"/>
        <w:jc w:val="both"/>
        <w:rPr>
          <w:rFonts w:ascii="Arial" w:hAnsi="Arial" w:cs="Arial"/>
          <w:spacing w:val="2"/>
          <w:lang w:eastAsia="ar-SA"/>
        </w:rPr>
      </w:pPr>
      <w:r w:rsidRPr="003350A7">
        <w:rPr>
          <w:rFonts w:ascii="Arial" w:hAnsi="Arial" w:cs="Arial"/>
          <w:spacing w:val="2"/>
          <w:lang w:eastAsia="ar-SA"/>
        </w:rPr>
        <w:t>Nom comme</w:t>
      </w:r>
      <w:r>
        <w:rPr>
          <w:rFonts w:ascii="Arial" w:hAnsi="Arial" w:cs="Arial"/>
          <w:spacing w:val="2"/>
          <w:lang w:eastAsia="ar-SA"/>
        </w:rPr>
        <w:t>rcial et dénomination sociale de l’établissement</w:t>
      </w:r>
      <w:r w:rsidRPr="003350A7">
        <w:rPr>
          <w:rFonts w:ascii="Arial" w:hAnsi="Arial" w:cs="Arial"/>
          <w:spacing w:val="2"/>
          <w:lang w:eastAsia="ar-SA"/>
        </w:rPr>
        <w:t> :</w:t>
      </w:r>
      <w:r>
        <w:rPr>
          <w:rFonts w:ascii="Arial" w:hAnsi="Arial" w:cs="Arial"/>
          <w:spacing w:val="2"/>
          <w:lang w:eastAsia="ar-SA"/>
        </w:rPr>
        <w:tab/>
      </w:r>
      <w:r w:rsidRPr="003350A7">
        <w:rPr>
          <w:rFonts w:ascii="Arial" w:hAnsi="Arial" w:cs="Arial"/>
          <w:spacing w:val="2"/>
          <w:lang w:eastAsia="ar-SA"/>
        </w:rPr>
        <w:t xml:space="preserve"> </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sidR="002A1FCF">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14:paraId="2CAB72AD" w14:textId="77777777" w:rsidR="009E1AA5" w:rsidRPr="003350A7" w:rsidRDefault="009E1AA5" w:rsidP="00200378">
      <w:pPr>
        <w:tabs>
          <w:tab w:val="left" w:pos="1276"/>
        </w:tabs>
        <w:spacing w:before="120"/>
        <w:jc w:val="both"/>
        <w:rPr>
          <w:rFonts w:ascii="Arial" w:hAnsi="Arial" w:cs="Arial"/>
          <w:spacing w:val="2"/>
          <w:highlight w:val="yellow"/>
          <w:lang w:eastAsia="ar-SA"/>
        </w:rPr>
      </w:pPr>
      <w:r w:rsidRPr="003350A7">
        <w:rPr>
          <w:rFonts w:ascii="Arial" w:hAnsi="Arial" w:cs="Arial"/>
          <w:spacing w:val="2"/>
          <w:lang w:eastAsia="ar-SA"/>
        </w:rPr>
        <w:t>Adresse de l’établissement</w:t>
      </w:r>
      <w:r>
        <w:rPr>
          <w:rFonts w:ascii="Arial" w:hAnsi="Arial" w:cs="Arial"/>
          <w:spacing w:val="2"/>
          <w:lang w:eastAsia="ar-SA"/>
        </w:rPr>
        <w:t xml:space="preserve"> </w:t>
      </w:r>
      <w:r w:rsidRPr="003350A7">
        <w:rPr>
          <w:rFonts w:ascii="Arial" w:hAnsi="Arial" w:cs="Arial"/>
          <w:spacing w:val="2"/>
          <w:lang w:eastAsia="ar-SA"/>
        </w:rPr>
        <w:t>:</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485B15B7" w14:textId="77777777" w:rsidR="009E1AA5" w:rsidRPr="003350A7" w:rsidRDefault="009E1AA5" w:rsidP="009E1AA5">
      <w:pPr>
        <w:tabs>
          <w:tab w:val="left" w:pos="1276"/>
        </w:tabs>
        <w:spacing w:before="60"/>
        <w:jc w:val="both"/>
        <w:rPr>
          <w:rFonts w:ascii="Arial" w:hAnsi="Arial" w:cs="Arial"/>
          <w:spacing w:val="2"/>
          <w:highlight w:val="yellow"/>
          <w:lang w:eastAsia="ar-SA"/>
        </w:rPr>
      </w:pPr>
      <w:r w:rsidRPr="003350A7">
        <w:rPr>
          <w:rFonts w:ascii="Arial" w:hAnsi="Arial" w:cs="Arial"/>
          <w:spacing w:val="2"/>
          <w:lang w:eastAsia="ar-SA"/>
        </w:rPr>
        <w:tab/>
      </w:r>
      <w:r w:rsidRPr="003350A7">
        <w:rPr>
          <w:rFonts w:ascii="Arial" w:hAnsi="Arial" w:cs="Arial"/>
          <w:spacing w:val="2"/>
          <w:lang w:eastAsia="ar-SA"/>
        </w:rPr>
        <w:tab/>
      </w:r>
      <w:r w:rsidRPr="003350A7">
        <w:rPr>
          <w:rFonts w:ascii="Arial" w:hAnsi="Arial" w:cs="Arial"/>
          <w:spacing w:val="2"/>
          <w:lang w:eastAsia="ar-SA"/>
        </w:rPr>
        <w:tab/>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695CE72B" w14:textId="77777777" w:rsidR="009E1AA5" w:rsidRDefault="009E1AA5" w:rsidP="009E1AA5">
      <w:pPr>
        <w:tabs>
          <w:tab w:val="left" w:pos="2835"/>
        </w:tabs>
        <w:spacing w:before="60"/>
        <w:jc w:val="both"/>
        <w:rPr>
          <w:rFonts w:ascii="Arial" w:hAnsi="Arial" w:cs="Arial"/>
          <w:spacing w:val="2"/>
          <w:shd w:val="clear" w:color="auto" w:fill="CCFFFF"/>
          <w:lang w:eastAsia="ar-SA"/>
        </w:rPr>
      </w:pP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2C1D46B9" w14:textId="77777777" w:rsidR="009E1AA5" w:rsidRPr="0076601B" w:rsidRDefault="009E1AA5" w:rsidP="009E1AA5">
      <w:pPr>
        <w:pStyle w:val="En-tte"/>
        <w:tabs>
          <w:tab w:val="clear" w:pos="4536"/>
          <w:tab w:val="clear" w:pos="9072"/>
          <w:tab w:val="left" w:pos="2835"/>
        </w:tabs>
        <w:spacing w:before="120"/>
        <w:jc w:val="both"/>
        <w:rPr>
          <w:rFonts w:ascii="Arial" w:hAnsi="Arial" w:cs="Arial"/>
          <w:spacing w:val="2"/>
          <w:shd w:val="clear" w:color="auto" w:fill="CCFFFF"/>
          <w:lang w:eastAsia="ar-SA"/>
        </w:rPr>
      </w:pPr>
      <w:r w:rsidRPr="003350A7">
        <w:rPr>
          <w:rFonts w:ascii="Arial" w:hAnsi="Arial" w:cs="Arial"/>
          <w:spacing w:val="2"/>
          <w:lang w:eastAsia="ar-SA"/>
        </w:rPr>
        <w:t xml:space="preserve">Téléphone : </w:t>
      </w:r>
      <w:r>
        <w:rPr>
          <w:rFonts w:ascii="Arial" w:hAnsi="Arial" w:cs="Arial"/>
          <w:spacing w:val="2"/>
          <w:lang w:eastAsia="ar-SA"/>
        </w:rPr>
        <w:tab/>
      </w:r>
      <w:r w:rsidRPr="0076601B">
        <w:rPr>
          <w:rFonts w:ascii="Arial" w:hAnsi="Arial" w:cs="Arial"/>
          <w:spacing w:val="2"/>
          <w:shd w:val="clear" w:color="auto" w:fill="CCFFFF"/>
          <w:lang w:eastAsia="ar-SA"/>
        </w:rPr>
        <w:t>……………………………………</w:t>
      </w:r>
    </w:p>
    <w:p w14:paraId="7A2EE279" w14:textId="77777777" w:rsidR="009E1AA5" w:rsidRPr="0076601B" w:rsidRDefault="009E1AA5" w:rsidP="009E1AA5">
      <w:pPr>
        <w:pStyle w:val="En-tte"/>
        <w:tabs>
          <w:tab w:val="clear" w:pos="4536"/>
          <w:tab w:val="clear" w:pos="9072"/>
          <w:tab w:val="left" w:pos="2835"/>
        </w:tabs>
        <w:spacing w:before="60"/>
        <w:jc w:val="both"/>
        <w:rPr>
          <w:rFonts w:ascii="Arial" w:hAnsi="Arial" w:cs="Arial"/>
          <w:spacing w:val="2"/>
          <w:shd w:val="clear" w:color="auto" w:fill="CCFFFF"/>
          <w:lang w:eastAsia="ar-SA"/>
        </w:rPr>
      </w:pPr>
      <w:r w:rsidRPr="003350A7">
        <w:rPr>
          <w:rFonts w:ascii="Arial" w:hAnsi="Arial" w:cs="Arial"/>
          <w:spacing w:val="2"/>
          <w:lang w:eastAsia="ar-SA"/>
        </w:rPr>
        <w:t>Courriel :</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73B32FCB" w14:textId="77777777" w:rsidR="009E1AA5" w:rsidRDefault="009E1AA5" w:rsidP="009E1AA5">
      <w:pPr>
        <w:tabs>
          <w:tab w:val="left" w:pos="2835"/>
        </w:tabs>
        <w:spacing w:before="60"/>
        <w:jc w:val="both"/>
        <w:rPr>
          <w:rFonts w:ascii="Arial" w:hAnsi="Arial" w:cs="Arial"/>
          <w:b/>
          <w:bCs/>
        </w:rPr>
      </w:pPr>
      <w:r w:rsidRPr="00831581">
        <w:rPr>
          <w:rFonts w:ascii="Arial" w:hAnsi="Arial" w:cs="Arial"/>
          <w:bCs/>
        </w:rPr>
        <w:t>N° de SIRET :</w:t>
      </w:r>
      <w:r>
        <w:rPr>
          <w:rFonts w:ascii="Arial" w:hAnsi="Arial" w:cs="Arial"/>
          <w:bCs/>
        </w:rPr>
        <w:tab/>
      </w:r>
      <w:r w:rsidRPr="0076601B">
        <w:rPr>
          <w:rFonts w:ascii="Arial" w:hAnsi="Arial" w:cs="Arial"/>
          <w:spacing w:val="2"/>
          <w:shd w:val="clear" w:color="auto" w:fill="CCFFFF"/>
          <w:lang w:eastAsia="ar-SA"/>
        </w:rPr>
        <w:t>……………………………………</w:t>
      </w:r>
    </w:p>
    <w:p w14:paraId="3C3D780E" w14:textId="77777777" w:rsidR="009E1AA5" w:rsidRPr="003350A7" w:rsidRDefault="009E1AA5" w:rsidP="009E1AA5">
      <w:pPr>
        <w:tabs>
          <w:tab w:val="left" w:pos="2835"/>
        </w:tabs>
        <w:jc w:val="both"/>
        <w:rPr>
          <w:rFonts w:ascii="Arial" w:hAnsi="Arial" w:cs="Arial"/>
          <w:spacing w:val="2"/>
          <w:highlight w:val="yellow"/>
          <w:lang w:eastAsia="ar-SA"/>
        </w:rPr>
      </w:pPr>
    </w:p>
    <w:p w14:paraId="1D338DED" w14:textId="77777777" w:rsidR="009E1AA5" w:rsidRPr="0076601B" w:rsidRDefault="009E1AA5" w:rsidP="009E1AA5">
      <w:pPr>
        <w:tabs>
          <w:tab w:val="left" w:pos="1276"/>
          <w:tab w:val="left" w:pos="5711"/>
        </w:tabs>
        <w:spacing w:before="60"/>
        <w:jc w:val="both"/>
        <w:rPr>
          <w:rFonts w:ascii="Arial" w:hAnsi="Arial" w:cs="Arial"/>
          <w:spacing w:val="2"/>
          <w:shd w:val="clear" w:color="auto" w:fill="CCFFFF"/>
          <w:lang w:eastAsia="ar-SA"/>
        </w:rPr>
      </w:pPr>
      <w:r w:rsidRPr="003350A7">
        <w:rPr>
          <w:rFonts w:ascii="Arial" w:hAnsi="Arial" w:cs="Arial"/>
          <w:spacing w:val="2"/>
          <w:lang w:eastAsia="ar-SA"/>
        </w:rPr>
        <w:t>Adresse du siège (si différente de celui de l’établissement</w:t>
      </w:r>
      <w:r>
        <w:rPr>
          <w:rFonts w:ascii="Arial" w:hAnsi="Arial" w:cs="Arial"/>
          <w:spacing w:val="2"/>
          <w:lang w:eastAsia="ar-SA"/>
        </w:rPr>
        <w:t xml:space="preserve">) </w:t>
      </w:r>
      <w:r w:rsidRPr="003350A7">
        <w:rPr>
          <w:rFonts w:ascii="Arial" w:hAnsi="Arial" w:cs="Arial"/>
          <w:spacing w:val="2"/>
          <w:lang w:eastAsia="ar-SA"/>
        </w:rPr>
        <w:t>:</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5DD87298" w14:textId="77777777" w:rsidR="009E1AA5" w:rsidRPr="003350A7" w:rsidRDefault="009E1AA5" w:rsidP="009E1AA5">
      <w:pPr>
        <w:tabs>
          <w:tab w:val="left" w:pos="5711"/>
        </w:tabs>
        <w:spacing w:before="60"/>
        <w:jc w:val="both"/>
        <w:rPr>
          <w:rFonts w:ascii="Arial" w:hAnsi="Arial" w:cs="Arial"/>
          <w:spacing w:val="2"/>
          <w:highlight w:val="yellow"/>
          <w:lang w:eastAsia="ar-SA"/>
        </w:rPr>
      </w:pP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53B12595" w14:textId="77777777" w:rsidR="009B1CD0" w:rsidRDefault="009E1AA5" w:rsidP="009E1AA5">
      <w:pPr>
        <w:tabs>
          <w:tab w:val="left" w:pos="851"/>
          <w:tab w:val="left" w:pos="5670"/>
        </w:tabs>
        <w:spacing w:before="60"/>
        <w:jc w:val="both"/>
        <w:rPr>
          <w:rFonts w:ascii="Arial" w:hAnsi="Arial" w:cs="Arial"/>
        </w:rPr>
      </w:pPr>
      <w:r w:rsidRPr="003350A7">
        <w:rPr>
          <w:rFonts w:ascii="Arial" w:hAnsi="Arial" w:cs="Arial"/>
          <w:spacing w:val="2"/>
          <w:lang w:eastAsia="ar-SA"/>
        </w:rPr>
        <w:tab/>
      </w:r>
      <w:r w:rsidRPr="003350A7">
        <w:rPr>
          <w:rFonts w:ascii="Arial" w:hAnsi="Arial" w:cs="Arial"/>
          <w:spacing w:val="2"/>
          <w:lang w:eastAsia="ar-SA"/>
        </w:rPr>
        <w:tab/>
      </w:r>
      <w:r>
        <w:rPr>
          <w:rFonts w:ascii="Arial" w:hAnsi="Arial" w:cs="Arial"/>
          <w:spacing w:val="2"/>
          <w:lang w:eastAsia="ar-SA"/>
        </w:rPr>
        <w:t xml:space="preserve"> </w:t>
      </w:r>
      <w:r w:rsidRPr="0076601B">
        <w:rPr>
          <w:rFonts w:ascii="Arial" w:hAnsi="Arial" w:cs="Arial"/>
          <w:spacing w:val="2"/>
          <w:shd w:val="clear" w:color="auto" w:fill="CCFFFF"/>
          <w:lang w:eastAsia="ar-SA"/>
        </w:rPr>
        <w:t>……………………………………</w:t>
      </w:r>
    </w:p>
    <w:p w14:paraId="4DFBA257" w14:textId="77777777" w:rsidR="009B1CD0" w:rsidRDefault="009B1CD0" w:rsidP="009B45B9">
      <w:pPr>
        <w:tabs>
          <w:tab w:val="left" w:pos="851"/>
        </w:tabs>
        <w:jc w:val="both"/>
        <w:rPr>
          <w:rFonts w:ascii="Arial" w:hAnsi="Arial" w:cs="Arial"/>
        </w:rPr>
      </w:pPr>
    </w:p>
    <w:p w14:paraId="498FBBF2" w14:textId="77777777" w:rsidR="008A191D" w:rsidRDefault="008A191D" w:rsidP="009B45B9">
      <w:pPr>
        <w:tabs>
          <w:tab w:val="left" w:pos="851"/>
        </w:tabs>
        <w:jc w:val="both"/>
        <w:rPr>
          <w:rFonts w:ascii="Arial" w:hAnsi="Arial" w:cs="Arial"/>
        </w:rPr>
      </w:pPr>
    </w:p>
    <w:p w14:paraId="2A2A12AD" w14:textId="77777777" w:rsidR="009B1CD0" w:rsidRDefault="00200378" w:rsidP="009B45B9">
      <w:pPr>
        <w:pStyle w:val="fcase1ertab"/>
        <w:tabs>
          <w:tab w:val="left" w:pos="851"/>
        </w:tabs>
        <w:spacing w:before="120"/>
        <w:ind w:left="851" w:firstLine="0"/>
        <w:rPr>
          <w:rFonts w:ascii="Arial" w:hAnsi="Arial" w:cs="Arial"/>
          <w:i/>
          <w:sz w:val="18"/>
          <w:szCs w:val="18"/>
        </w:rPr>
      </w:pPr>
      <w:r w:rsidRPr="00AD288F">
        <w:rPr>
          <w:rFonts w:ascii="Arial" w:hAnsi="Arial" w:cs="Arial"/>
          <w:szCs w:val="22"/>
        </w:rPr>
        <w:fldChar w:fldCharType="begin">
          <w:ffData>
            <w:name w:val="CaseACocher3"/>
            <w:enabled/>
            <w:calcOnExit w:val="0"/>
            <w:checkBox>
              <w:size w:val="26"/>
              <w:default w:val="0"/>
            </w:checkBox>
          </w:ffData>
        </w:fldChar>
      </w:r>
      <w:r w:rsidRPr="00AD288F">
        <w:rPr>
          <w:rFonts w:ascii="Arial" w:hAnsi="Arial" w:cs="Arial"/>
          <w:szCs w:val="22"/>
        </w:rPr>
        <w:instrText xml:space="preserve"> FORMCHECKBOX </w:instrText>
      </w:r>
      <w:r w:rsidR="00DC3E42">
        <w:rPr>
          <w:rFonts w:ascii="Arial" w:hAnsi="Arial" w:cs="Arial"/>
          <w:szCs w:val="22"/>
        </w:rPr>
      </w:r>
      <w:r w:rsidR="00DC3E42">
        <w:rPr>
          <w:rFonts w:ascii="Arial" w:hAnsi="Arial" w:cs="Arial"/>
          <w:szCs w:val="22"/>
        </w:rPr>
        <w:fldChar w:fldCharType="separate"/>
      </w:r>
      <w:r w:rsidRPr="00AD288F">
        <w:rPr>
          <w:rFonts w:ascii="Arial" w:hAnsi="Arial" w:cs="Arial"/>
          <w:szCs w:val="22"/>
        </w:rPr>
        <w:fldChar w:fldCharType="end"/>
      </w:r>
      <w:r w:rsidR="009B1CD0">
        <w:rPr>
          <w:rFonts w:ascii="Arial" w:hAnsi="Arial" w:cs="Arial"/>
        </w:rPr>
        <w:t xml:space="preserve"> </w:t>
      </w:r>
      <w:r w:rsidR="009B1CD0" w:rsidRPr="00D328AB">
        <w:rPr>
          <w:rFonts w:ascii="Arial" w:hAnsi="Arial" w:cs="Arial"/>
          <w:b/>
        </w:rPr>
        <w:t>L’ensemble des membres du groupement s’engagent, sur la base de l’offre du groupement</w:t>
      </w:r>
      <w:r w:rsidR="009B1CD0">
        <w:rPr>
          <w:rFonts w:ascii="Arial" w:hAnsi="Arial" w:cs="Arial"/>
        </w:rPr>
        <w:t> ;</w:t>
      </w:r>
    </w:p>
    <w:p w14:paraId="2B1B2F92" w14:textId="77777777" w:rsidR="009B1CD0" w:rsidRDefault="009B1CD0" w:rsidP="009B45B9">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CFCBAC5" w14:textId="77777777" w:rsidR="00200378" w:rsidRDefault="00200378" w:rsidP="009B45B9">
      <w:pPr>
        <w:tabs>
          <w:tab w:val="left" w:pos="851"/>
        </w:tabs>
        <w:jc w:val="both"/>
        <w:rPr>
          <w:rFonts w:ascii="Arial" w:hAnsi="Arial" w:cs="Arial"/>
        </w:rPr>
      </w:pPr>
    </w:p>
    <w:p w14:paraId="16960364" w14:textId="77777777" w:rsidR="00200378" w:rsidRDefault="009E1AA5" w:rsidP="003D71F5">
      <w:pPr>
        <w:tabs>
          <w:tab w:val="left" w:pos="851"/>
        </w:tabs>
        <w:spacing w:before="60"/>
        <w:jc w:val="both"/>
        <w:rPr>
          <w:rFonts w:ascii="Arial" w:hAnsi="Arial" w:cs="Arial"/>
          <w:spacing w:val="2"/>
          <w:shd w:val="clear" w:color="auto" w:fill="CCFFFF"/>
          <w:lang w:eastAsia="ar-SA"/>
        </w:rPr>
      </w:pP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140CD56B" w14:textId="77777777" w:rsidR="00200378" w:rsidRDefault="009E1AA5" w:rsidP="003D71F5">
      <w:pPr>
        <w:tabs>
          <w:tab w:val="left" w:pos="851"/>
        </w:tabs>
        <w:spacing w:before="60"/>
        <w:jc w:val="both"/>
        <w:rPr>
          <w:rFonts w:ascii="Arial" w:hAnsi="Arial" w:cs="Arial"/>
          <w:spacing w:val="2"/>
          <w:shd w:val="clear" w:color="auto" w:fill="CCFFFF"/>
          <w:lang w:eastAsia="ar-SA"/>
        </w:rPr>
      </w:pP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4B64254A" w14:textId="77777777" w:rsidR="009E1AA5" w:rsidRDefault="009E1AA5" w:rsidP="003D71F5">
      <w:pPr>
        <w:tabs>
          <w:tab w:val="left" w:pos="851"/>
        </w:tabs>
        <w:spacing w:before="60"/>
        <w:jc w:val="both"/>
        <w:rPr>
          <w:rFonts w:ascii="Arial" w:hAnsi="Arial" w:cs="Arial"/>
          <w:spacing w:val="2"/>
          <w:shd w:val="clear" w:color="auto" w:fill="CCFFFF"/>
          <w:lang w:eastAsia="ar-SA"/>
        </w:rPr>
      </w:pP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5BF7634B" w14:textId="77777777" w:rsidR="008A191D" w:rsidRDefault="009E1AA5" w:rsidP="003D71F5">
      <w:pPr>
        <w:tabs>
          <w:tab w:val="left" w:pos="851"/>
        </w:tabs>
        <w:spacing w:before="60"/>
        <w:jc w:val="both"/>
        <w:rPr>
          <w:rFonts w:ascii="Arial" w:hAnsi="Arial" w:cs="Arial"/>
        </w:rPr>
      </w:pP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3CA9252A" w14:textId="77777777" w:rsidR="009B1CD0" w:rsidRDefault="009B1CD0" w:rsidP="009B45B9">
      <w:pPr>
        <w:pStyle w:val="fcase1ertab"/>
        <w:tabs>
          <w:tab w:val="left" w:pos="851"/>
        </w:tabs>
        <w:ind w:left="0" w:firstLine="0"/>
        <w:rPr>
          <w:rFonts w:ascii="Arial" w:hAnsi="Arial" w:cs="Arial"/>
        </w:rPr>
      </w:pPr>
    </w:p>
    <w:p w14:paraId="40038BD5" w14:textId="77777777" w:rsidR="009B1CD0" w:rsidRDefault="009B1CD0" w:rsidP="009B45B9">
      <w:pPr>
        <w:pStyle w:val="fcase1ertab"/>
        <w:tabs>
          <w:tab w:val="left" w:pos="851"/>
        </w:tabs>
        <w:ind w:left="0" w:firstLine="0"/>
        <w:rPr>
          <w:rFonts w:ascii="Arial" w:hAnsi="Arial" w:cs="Arial"/>
        </w:rPr>
      </w:pPr>
    </w:p>
    <w:p w14:paraId="63184078" w14:textId="77777777" w:rsidR="009E1AA5" w:rsidRPr="006D0A40" w:rsidRDefault="009E1AA5" w:rsidP="009E1AA5">
      <w:pPr>
        <w:pStyle w:val="fcase1ertab"/>
        <w:tabs>
          <w:tab w:val="left" w:pos="851"/>
        </w:tabs>
        <w:ind w:left="0" w:firstLine="0"/>
        <w:rPr>
          <w:b/>
        </w:rPr>
      </w:pPr>
      <w:r w:rsidRPr="006D0A40">
        <w:rPr>
          <w:rFonts w:ascii="Arial" w:hAnsi="Arial" w:cs="Arial"/>
          <w:b/>
        </w:rPr>
        <w:t>à exécuter les prestations demandées </w:t>
      </w:r>
      <w:r w:rsidR="00543FC5">
        <w:rPr>
          <w:rFonts w:ascii="Arial" w:hAnsi="Arial" w:cs="Arial"/>
          <w:b/>
        </w:rPr>
        <w:t>à la survenance du besoin</w:t>
      </w:r>
      <w:r w:rsidR="001407C8">
        <w:rPr>
          <w:rFonts w:ascii="Arial" w:hAnsi="Arial" w:cs="Arial"/>
          <w:b/>
        </w:rPr>
        <w:t xml:space="preserve"> et après remise en concurrence</w:t>
      </w:r>
      <w:r w:rsidR="00543FC5">
        <w:rPr>
          <w:rFonts w:ascii="Arial" w:hAnsi="Arial" w:cs="Arial"/>
          <w:b/>
        </w:rPr>
        <w:t>.</w:t>
      </w:r>
    </w:p>
    <w:p w14:paraId="346E307C" w14:textId="77777777" w:rsidR="000D6EA5" w:rsidRDefault="000D6EA5" w:rsidP="009B45B9">
      <w:pPr>
        <w:tabs>
          <w:tab w:val="left" w:pos="851"/>
          <w:tab w:val="left" w:pos="6237"/>
        </w:tabs>
        <w:rPr>
          <w:rFonts w:ascii="Arial" w:hAnsi="Arial" w:cs="Arial"/>
        </w:rPr>
      </w:pPr>
    </w:p>
    <w:p w14:paraId="0246C650" w14:textId="77777777" w:rsidR="000D6EA5" w:rsidRDefault="000D6EA5" w:rsidP="009B45B9">
      <w:pPr>
        <w:tabs>
          <w:tab w:val="left" w:pos="851"/>
          <w:tab w:val="left" w:pos="6237"/>
        </w:tabs>
        <w:rPr>
          <w:rFonts w:ascii="Arial" w:hAnsi="Arial" w:cs="Arial"/>
        </w:rPr>
      </w:pPr>
    </w:p>
    <w:p w14:paraId="7032A68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3C34A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22C77F8"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5F034287" w14:textId="77777777" w:rsidR="00036500" w:rsidRDefault="00036500" w:rsidP="009B45B9">
      <w:pPr>
        <w:tabs>
          <w:tab w:val="left" w:pos="851"/>
          <w:tab w:val="left" w:pos="6237"/>
        </w:tabs>
        <w:rPr>
          <w:rFonts w:ascii="Arial" w:hAnsi="Arial" w:cs="Arial"/>
          <w:i/>
          <w:iCs/>
          <w:sz w:val="18"/>
          <w:szCs w:val="18"/>
        </w:rPr>
      </w:pPr>
    </w:p>
    <w:p w14:paraId="1B1C224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de l’accord-cadre, le groupement </w:t>
      </w:r>
      <w:r w:rsidR="00036500">
        <w:rPr>
          <w:rFonts w:ascii="Arial" w:hAnsi="Arial" w:cs="Arial"/>
        </w:rPr>
        <w:t>d’opérateurs économiques est</w:t>
      </w:r>
      <w:r>
        <w:rPr>
          <w:rFonts w:ascii="Arial" w:hAnsi="Arial" w:cs="Arial"/>
        </w:rPr>
        <w:t> :</w:t>
      </w:r>
    </w:p>
    <w:p w14:paraId="215C444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BB43800" w14:textId="77777777" w:rsidR="00354C04" w:rsidRDefault="001C6DB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DC3E42">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DC3E42">
        <w:fldChar w:fldCharType="separate"/>
      </w:r>
      <w:r>
        <w:fldChar w:fldCharType="end"/>
      </w:r>
      <w:r w:rsidR="00354C04">
        <w:rPr>
          <w:rFonts w:ascii="Arial" w:hAnsi="Arial" w:cs="Arial"/>
          <w:iCs/>
        </w:rPr>
        <w:t xml:space="preserve"> </w:t>
      </w:r>
      <w:r w:rsidR="00354C04">
        <w:rPr>
          <w:rFonts w:ascii="Arial" w:hAnsi="Arial" w:cs="Arial"/>
        </w:rPr>
        <w:t>solidaire</w:t>
      </w:r>
    </w:p>
    <w:p w14:paraId="7BD53A87" w14:textId="3C0C0AD1" w:rsidR="00354C04" w:rsidRDefault="00354C04" w:rsidP="009B45B9">
      <w:pPr>
        <w:pStyle w:val="fcase1ertab"/>
        <w:tabs>
          <w:tab w:val="clear" w:pos="426"/>
          <w:tab w:val="left" w:pos="851"/>
        </w:tabs>
        <w:spacing w:before="120"/>
        <w:ind w:left="0" w:firstLine="0"/>
        <w:rPr>
          <w:rFonts w:ascii="Arial" w:hAnsi="Arial" w:cs="Arial"/>
        </w:rPr>
      </w:pPr>
    </w:p>
    <w:p w14:paraId="3507CC58" w14:textId="77777777" w:rsidR="00B81253" w:rsidRDefault="00B81253" w:rsidP="009B45B9">
      <w:pPr>
        <w:pStyle w:val="fcase1ertab"/>
        <w:tabs>
          <w:tab w:val="clear" w:pos="426"/>
          <w:tab w:val="left" w:pos="851"/>
        </w:tabs>
        <w:spacing w:before="120"/>
        <w:ind w:left="0" w:firstLine="0"/>
        <w:rPr>
          <w:rFonts w:ascii="Arial" w:hAnsi="Arial" w:cs="Arial"/>
        </w:rPr>
      </w:pPr>
    </w:p>
    <w:p w14:paraId="333514BC" w14:textId="77777777" w:rsidR="00B81253" w:rsidRDefault="00B81253" w:rsidP="009B45B9">
      <w:pPr>
        <w:pStyle w:val="fcase1ertab"/>
        <w:tabs>
          <w:tab w:val="clear" w:pos="426"/>
          <w:tab w:val="left" w:pos="851"/>
        </w:tabs>
        <w:spacing w:before="120"/>
        <w:ind w:left="0" w:firstLine="0"/>
        <w:rPr>
          <w:rFonts w:ascii="Arial" w:hAnsi="Arial" w:cs="Arial"/>
        </w:rPr>
      </w:pPr>
    </w:p>
    <w:p w14:paraId="3E3347D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944C26F"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05844F2" w14:textId="77777777" w:rsidR="009B1CD0" w:rsidRDefault="009B1CD0" w:rsidP="006F3DF9">
            <w:pPr>
              <w:tabs>
                <w:tab w:val="left" w:pos="851"/>
              </w:tabs>
              <w:jc w:val="center"/>
              <w:rPr>
                <w:rFonts w:ascii="Arial" w:hAnsi="Arial" w:cs="Arial"/>
                <w:b/>
              </w:rPr>
            </w:pPr>
            <w:r>
              <w:rPr>
                <w:rFonts w:ascii="Arial" w:hAnsi="Arial" w:cs="Arial"/>
                <w:b/>
              </w:rPr>
              <w:lastRenderedPageBreak/>
              <w:t xml:space="preserve">Désignation des membres </w:t>
            </w:r>
          </w:p>
          <w:p w14:paraId="6559CE1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43D11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1BA75C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419F49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DE3FB2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E28124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518C9A"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D8BB7E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81DC951" w14:textId="77777777" w:rsidTr="00B9378A">
        <w:trPr>
          <w:trHeight w:val="716"/>
        </w:trPr>
        <w:tc>
          <w:tcPr>
            <w:tcW w:w="4503" w:type="dxa"/>
            <w:tcBorders>
              <w:top w:val="single" w:sz="4" w:space="0" w:color="000000"/>
              <w:left w:val="single" w:sz="4" w:space="0" w:color="000000"/>
            </w:tcBorders>
            <w:shd w:val="clear" w:color="auto" w:fill="CCFFFF"/>
          </w:tcPr>
          <w:p w14:paraId="72C984D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7F9541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31AD9AD" w14:textId="77777777" w:rsidR="009B1CD0" w:rsidRDefault="009B1CD0" w:rsidP="006F3DF9">
            <w:pPr>
              <w:tabs>
                <w:tab w:val="left" w:pos="851"/>
              </w:tabs>
              <w:snapToGrid w:val="0"/>
              <w:jc w:val="both"/>
              <w:rPr>
                <w:rFonts w:ascii="Arial" w:hAnsi="Arial" w:cs="Arial"/>
              </w:rPr>
            </w:pPr>
          </w:p>
        </w:tc>
      </w:tr>
      <w:tr w:rsidR="009B1CD0" w14:paraId="1CC4911B" w14:textId="77777777" w:rsidTr="00B9378A">
        <w:trPr>
          <w:trHeight w:val="822"/>
        </w:trPr>
        <w:tc>
          <w:tcPr>
            <w:tcW w:w="4503" w:type="dxa"/>
            <w:tcBorders>
              <w:left w:val="single" w:sz="4" w:space="0" w:color="000000"/>
            </w:tcBorders>
            <w:shd w:val="clear" w:color="auto" w:fill="auto"/>
          </w:tcPr>
          <w:p w14:paraId="59C111D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ED6A17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FD9185" w14:textId="77777777" w:rsidR="009B1CD0" w:rsidRDefault="009B1CD0" w:rsidP="006F3DF9">
            <w:pPr>
              <w:tabs>
                <w:tab w:val="left" w:pos="851"/>
              </w:tabs>
              <w:snapToGrid w:val="0"/>
              <w:jc w:val="both"/>
              <w:rPr>
                <w:rFonts w:ascii="Arial" w:hAnsi="Arial" w:cs="Arial"/>
              </w:rPr>
            </w:pPr>
          </w:p>
        </w:tc>
      </w:tr>
      <w:tr w:rsidR="009B1CD0" w14:paraId="4934D8FD" w14:textId="77777777" w:rsidTr="00200378">
        <w:trPr>
          <w:trHeight w:val="874"/>
        </w:trPr>
        <w:tc>
          <w:tcPr>
            <w:tcW w:w="4503" w:type="dxa"/>
            <w:tcBorders>
              <w:left w:val="single" w:sz="4" w:space="0" w:color="000000"/>
              <w:bottom w:val="single" w:sz="4" w:space="0" w:color="000000"/>
            </w:tcBorders>
            <w:shd w:val="clear" w:color="auto" w:fill="CCFFFF"/>
          </w:tcPr>
          <w:p w14:paraId="3BFF80F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4035A7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FB3A104" w14:textId="77777777" w:rsidR="009B1CD0" w:rsidRDefault="009B1CD0" w:rsidP="006F3DF9">
            <w:pPr>
              <w:tabs>
                <w:tab w:val="left" w:pos="851"/>
              </w:tabs>
              <w:snapToGrid w:val="0"/>
              <w:jc w:val="both"/>
              <w:rPr>
                <w:rFonts w:ascii="Arial" w:hAnsi="Arial" w:cs="Arial"/>
              </w:rPr>
            </w:pPr>
          </w:p>
        </w:tc>
      </w:tr>
    </w:tbl>
    <w:p w14:paraId="0B754724" w14:textId="77777777" w:rsidR="009B1CD0" w:rsidRDefault="009B1CD0" w:rsidP="006C4338">
      <w:pPr>
        <w:tabs>
          <w:tab w:val="left" w:pos="851"/>
          <w:tab w:val="left" w:pos="6237"/>
        </w:tabs>
      </w:pPr>
    </w:p>
    <w:p w14:paraId="2D36F2C4" w14:textId="77777777" w:rsidR="009B1CD0" w:rsidRDefault="009B1CD0" w:rsidP="006C4338">
      <w:pPr>
        <w:pStyle w:val="fcasegauche"/>
        <w:tabs>
          <w:tab w:val="left" w:pos="851"/>
        </w:tabs>
        <w:spacing w:after="0"/>
        <w:ind w:left="0" w:firstLine="0"/>
        <w:rPr>
          <w:rFonts w:ascii="Arial" w:hAnsi="Arial" w:cs="Arial"/>
          <w:bCs/>
          <w:iCs/>
        </w:rPr>
      </w:pPr>
    </w:p>
    <w:p w14:paraId="300C160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5AB5052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94368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9FCFF88"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29E3F5A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952C036"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6A49D39"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4308A18"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52E944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6FA842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3AC1C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CD19995" w14:textId="77777777" w:rsidR="00756918" w:rsidRDefault="00756918" w:rsidP="0075691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 R. 2191-3</w:t>
        </w:r>
      </w:hyperlink>
      <w:r>
        <w:rPr>
          <w:rFonts w:ascii="Arial" w:hAnsi="Arial" w:cs="Arial"/>
          <w:i/>
          <w:sz w:val="18"/>
          <w:szCs w:val="18"/>
        </w:rPr>
        <w:t xml:space="preserve"> du Code de la Commande Publique)</w:t>
      </w:r>
      <w:r>
        <w:rPr>
          <w:rFonts w:ascii="Arial" w:hAnsi="Arial" w:cs="Arial"/>
          <w:i/>
          <w:sz w:val="22"/>
          <w:szCs w:val="22"/>
        </w:rPr>
        <w:t xml:space="preserve"> </w:t>
      </w:r>
      <w:r>
        <w:rPr>
          <w:rFonts w:ascii="Arial" w:hAnsi="Arial" w:cs="Arial"/>
          <w:b/>
          <w:sz w:val="22"/>
          <w:szCs w:val="22"/>
        </w:rPr>
        <w:t>:</w:t>
      </w:r>
    </w:p>
    <w:p w14:paraId="1FFDC2F8" w14:textId="77777777" w:rsidR="009B1CD0" w:rsidRDefault="009B1CD0" w:rsidP="00934503">
      <w:pPr>
        <w:tabs>
          <w:tab w:val="left" w:pos="426"/>
          <w:tab w:val="left" w:pos="851"/>
        </w:tabs>
        <w:rPr>
          <w:rFonts w:ascii="Arial" w:hAnsi="Arial" w:cs="Arial"/>
          <w:b/>
        </w:rPr>
      </w:pPr>
    </w:p>
    <w:p w14:paraId="652D75C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w:t>
      </w:r>
      <w:r w:rsidR="00F70038">
        <w:t>e au bénéfice de l'avance :</w:t>
      </w:r>
      <w:r w:rsidR="00F70038">
        <w:tab/>
      </w:r>
      <w:r w:rsidR="00F70038">
        <w:tab/>
      </w:r>
      <w:r w:rsidR="00FF00B4">
        <w:tab/>
      </w:r>
      <w:r w:rsidR="001C6DB9">
        <w:fldChar w:fldCharType="begin">
          <w:ffData>
            <w:name w:val=""/>
            <w:enabled/>
            <w:calcOnExit w:val="0"/>
            <w:checkBox>
              <w:size w:val="20"/>
              <w:default w:val="0"/>
            </w:checkBox>
          </w:ffData>
        </w:fldChar>
      </w:r>
      <w:r w:rsidR="007D7A65">
        <w:instrText xml:space="preserve"> FORMCHECKBOX </w:instrText>
      </w:r>
      <w:r w:rsidR="00DC3E42">
        <w:fldChar w:fldCharType="separate"/>
      </w:r>
      <w:r w:rsidR="001C6DB9">
        <w:fldChar w:fldCharType="end"/>
      </w:r>
      <w:r w:rsidR="00F70038">
        <w:tab/>
        <w:t>NON</w:t>
      </w:r>
      <w:r w:rsidR="00F70038">
        <w:tab/>
      </w:r>
      <w:r>
        <w:tab/>
      </w:r>
      <w:r w:rsidR="001C6DB9">
        <w:fldChar w:fldCharType="begin">
          <w:ffData>
            <w:name w:val=""/>
            <w:enabled/>
            <w:calcOnExit w:val="0"/>
            <w:checkBox>
              <w:size w:val="20"/>
              <w:default w:val="0"/>
            </w:checkBox>
          </w:ffData>
        </w:fldChar>
      </w:r>
      <w:r w:rsidR="007D7A65">
        <w:instrText xml:space="preserve"> FORMCHECKBOX </w:instrText>
      </w:r>
      <w:r w:rsidR="00DC3E42">
        <w:fldChar w:fldCharType="separate"/>
      </w:r>
      <w:r w:rsidR="001C6DB9">
        <w:fldChar w:fldCharType="end"/>
      </w:r>
      <w:r>
        <w:tab/>
        <w:t>OUI</w:t>
      </w:r>
    </w:p>
    <w:p w14:paraId="1C0BB998"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8DBCA73" w14:textId="77777777" w:rsidR="009B1CD0" w:rsidRDefault="009B1CD0" w:rsidP="009B45B9">
      <w:pPr>
        <w:tabs>
          <w:tab w:val="left" w:pos="426"/>
          <w:tab w:val="left" w:pos="851"/>
        </w:tabs>
        <w:jc w:val="both"/>
        <w:rPr>
          <w:rFonts w:ascii="Arial" w:hAnsi="Arial" w:cs="Arial"/>
          <w:b/>
        </w:rPr>
      </w:pPr>
    </w:p>
    <w:p w14:paraId="72F2432A" w14:textId="77777777" w:rsidR="00D6607C" w:rsidRDefault="00D6607C" w:rsidP="009B45B9">
      <w:pPr>
        <w:tabs>
          <w:tab w:val="left" w:pos="426"/>
          <w:tab w:val="left" w:pos="851"/>
        </w:tabs>
        <w:jc w:val="both"/>
        <w:rPr>
          <w:rFonts w:ascii="Arial" w:hAnsi="Arial" w:cs="Arial"/>
          <w:b/>
        </w:rPr>
      </w:pPr>
    </w:p>
    <w:p w14:paraId="5307949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w:t>
      </w:r>
      <w:r w:rsidRPr="00F72E51">
        <w:rPr>
          <w:sz w:val="22"/>
          <w:szCs w:val="22"/>
        </w:rPr>
        <w:t>de l’accord-cadre :</w:t>
      </w:r>
    </w:p>
    <w:p w14:paraId="64DC929D" w14:textId="77777777" w:rsidR="009B1CD0" w:rsidRDefault="009B1CD0" w:rsidP="009B45B9">
      <w:pPr>
        <w:tabs>
          <w:tab w:val="left" w:pos="576"/>
          <w:tab w:val="left" w:pos="851"/>
        </w:tabs>
        <w:jc w:val="both"/>
        <w:rPr>
          <w:rFonts w:ascii="Arial" w:hAnsi="Arial" w:cs="Arial"/>
        </w:rPr>
      </w:pPr>
    </w:p>
    <w:p w14:paraId="7CF1737D" w14:textId="7CF1C3D6" w:rsidR="00D6607C" w:rsidRPr="006A66C8" w:rsidRDefault="00DC3E42" w:rsidP="007D5C62">
      <w:pPr>
        <w:spacing w:before="120"/>
        <w:jc w:val="both"/>
        <w:rPr>
          <w:rFonts w:ascii="Arial" w:hAnsi="Arial"/>
        </w:rPr>
      </w:pPr>
      <w:r>
        <w:rPr>
          <w:rFonts w:ascii="Arial" w:hAnsi="Arial" w:cs="Arial"/>
        </w:rPr>
        <w:t xml:space="preserve">La durée d’exécution est de 12 mois à compter de </w:t>
      </w:r>
      <w:r w:rsidR="00B81253" w:rsidRPr="00A03BF8">
        <w:rPr>
          <w:rFonts w:ascii="Arial" w:hAnsi="Arial" w:cs="Arial"/>
        </w:rPr>
        <w:t>la date de début d’exécution prévue par l’accord-cadre</w:t>
      </w:r>
      <w:r>
        <w:rPr>
          <w:rFonts w:ascii="Arial" w:hAnsi="Arial" w:cs="Arial"/>
        </w:rPr>
        <w:t>.</w:t>
      </w:r>
    </w:p>
    <w:p w14:paraId="55E8762C" w14:textId="77777777" w:rsidR="00D6607C" w:rsidRPr="00636068" w:rsidRDefault="00D6607C" w:rsidP="007D5C62">
      <w:pPr>
        <w:tabs>
          <w:tab w:val="left" w:pos="426"/>
        </w:tabs>
        <w:jc w:val="both"/>
        <w:rPr>
          <w:rFonts w:ascii="Arial" w:hAnsi="Arial"/>
          <w:b/>
        </w:rPr>
      </w:pPr>
    </w:p>
    <w:p w14:paraId="520A6840" w14:textId="77777777" w:rsidR="00D6607C" w:rsidRPr="00636068" w:rsidRDefault="00D6607C" w:rsidP="007D5C62">
      <w:pPr>
        <w:pStyle w:val="fcasegauche"/>
        <w:tabs>
          <w:tab w:val="left" w:pos="426"/>
        </w:tabs>
        <w:spacing w:after="0"/>
        <w:ind w:left="0" w:firstLine="0"/>
        <w:jc w:val="left"/>
        <w:rPr>
          <w:rFonts w:ascii="Arial" w:hAnsi="Arial" w:cs="Arial"/>
        </w:rPr>
      </w:pPr>
      <w:r w:rsidRPr="00636068">
        <w:rPr>
          <w:rFonts w:ascii="Arial" w:hAnsi="Arial"/>
        </w:rPr>
        <w:t>Le marché public est reconductible :</w:t>
      </w:r>
      <w:r w:rsidRPr="00636068">
        <w:tab/>
      </w:r>
      <w:r w:rsidRPr="00636068">
        <w:tab/>
      </w:r>
      <w:r w:rsidRPr="00636068">
        <w:fldChar w:fldCharType="begin">
          <w:ffData>
            <w:name w:val="CaseACocher111"/>
            <w:enabled/>
            <w:calcOnExit w:val="0"/>
            <w:checkBox>
              <w:sizeAuto/>
              <w:default w:val="0"/>
            </w:checkBox>
          </w:ffData>
        </w:fldChar>
      </w:r>
      <w:r w:rsidRPr="00636068">
        <w:instrText xml:space="preserve"> FORMCHECKBOX </w:instrText>
      </w:r>
      <w:r w:rsidR="00DC3E42">
        <w:fldChar w:fldCharType="separate"/>
      </w:r>
      <w:r w:rsidRPr="00636068">
        <w:fldChar w:fldCharType="end"/>
      </w:r>
      <w:r w:rsidRPr="00636068">
        <w:tab/>
        <w:t>NON</w:t>
      </w:r>
      <w:r w:rsidRPr="00636068">
        <w:tab/>
      </w:r>
      <w:r w:rsidRPr="00636068">
        <w:tab/>
      </w:r>
      <w:r w:rsidRPr="00636068">
        <w:tab/>
      </w:r>
      <w:r>
        <w:fldChar w:fldCharType="begin">
          <w:ffData>
            <w:name w:val=""/>
            <w:enabled/>
            <w:calcOnExit w:val="0"/>
            <w:checkBox>
              <w:sizeAuto/>
              <w:default w:val="1"/>
            </w:checkBox>
          </w:ffData>
        </w:fldChar>
      </w:r>
      <w:r>
        <w:instrText xml:space="preserve"> FORMCHECKBOX </w:instrText>
      </w:r>
      <w:r w:rsidR="00DC3E42">
        <w:fldChar w:fldCharType="separate"/>
      </w:r>
      <w:r>
        <w:fldChar w:fldCharType="end"/>
      </w:r>
      <w:r w:rsidRPr="00636068">
        <w:tab/>
        <w:t>OUI</w:t>
      </w:r>
    </w:p>
    <w:p w14:paraId="744E3929" w14:textId="77777777" w:rsidR="00D6607C" w:rsidRPr="00636068" w:rsidRDefault="00D6607C" w:rsidP="007D5C62">
      <w:pPr>
        <w:rPr>
          <w:i/>
          <w:sz w:val="18"/>
          <w:szCs w:val="18"/>
        </w:rPr>
      </w:pPr>
      <w:r w:rsidRPr="00636068">
        <w:rPr>
          <w:rFonts w:ascii="Arial" w:hAnsi="Arial"/>
          <w:i/>
          <w:sz w:val="18"/>
          <w:szCs w:val="18"/>
        </w:rPr>
        <w:t>(Cocher la case correspondante.)</w:t>
      </w:r>
    </w:p>
    <w:p w14:paraId="77F3D8E5" w14:textId="77777777" w:rsidR="00D6607C" w:rsidRPr="00636068" w:rsidRDefault="00D6607C" w:rsidP="007D5C62">
      <w:pPr>
        <w:tabs>
          <w:tab w:val="left" w:pos="426"/>
        </w:tabs>
        <w:jc w:val="both"/>
        <w:rPr>
          <w:rFonts w:ascii="Arial" w:hAnsi="Arial"/>
        </w:rPr>
      </w:pPr>
    </w:p>
    <w:p w14:paraId="60D4C4E5" w14:textId="77777777" w:rsidR="00D6607C" w:rsidRPr="00636068" w:rsidRDefault="00D6607C" w:rsidP="007D5C62">
      <w:pPr>
        <w:tabs>
          <w:tab w:val="left" w:pos="426"/>
        </w:tabs>
        <w:jc w:val="both"/>
        <w:rPr>
          <w:rFonts w:ascii="Arial" w:hAnsi="Arial"/>
        </w:rPr>
      </w:pPr>
      <w:r w:rsidRPr="00636068">
        <w:rPr>
          <w:rFonts w:ascii="Arial" w:hAnsi="Arial"/>
        </w:rPr>
        <w:t>Si oui, préciser :</w:t>
      </w:r>
    </w:p>
    <w:p w14:paraId="5D928132" w14:textId="65E0F3D7" w:rsidR="00D6607C" w:rsidRPr="00636068" w:rsidRDefault="00D6607C" w:rsidP="00D6607C">
      <w:pPr>
        <w:numPr>
          <w:ilvl w:val="0"/>
          <w:numId w:val="5"/>
        </w:numPr>
        <w:tabs>
          <w:tab w:val="left" w:pos="426"/>
        </w:tabs>
        <w:suppressAutoHyphens w:val="0"/>
        <w:spacing w:before="120"/>
        <w:ind w:left="924" w:hanging="357"/>
        <w:jc w:val="both"/>
        <w:rPr>
          <w:rFonts w:ascii="Arial" w:hAnsi="Arial"/>
        </w:rPr>
      </w:pPr>
      <w:r w:rsidRPr="00636068">
        <w:rPr>
          <w:rFonts w:ascii="Arial" w:hAnsi="Arial"/>
        </w:rPr>
        <w:t xml:space="preserve">Nombre des reconductions : </w:t>
      </w:r>
      <w:r w:rsidR="00B81253">
        <w:rPr>
          <w:rFonts w:ascii="Arial" w:hAnsi="Arial"/>
        </w:rPr>
        <w:t>3</w:t>
      </w:r>
    </w:p>
    <w:p w14:paraId="58734C9B" w14:textId="77777777" w:rsidR="00D6607C" w:rsidRDefault="00D6607C" w:rsidP="00D6607C">
      <w:pPr>
        <w:numPr>
          <w:ilvl w:val="0"/>
          <w:numId w:val="5"/>
        </w:numPr>
        <w:tabs>
          <w:tab w:val="left" w:pos="426"/>
        </w:tabs>
        <w:suppressAutoHyphens w:val="0"/>
        <w:spacing w:before="120"/>
        <w:ind w:left="924" w:hanging="357"/>
        <w:jc w:val="both"/>
        <w:rPr>
          <w:rFonts w:ascii="Arial" w:hAnsi="Arial"/>
        </w:rPr>
      </w:pPr>
      <w:r>
        <w:rPr>
          <w:rFonts w:ascii="Arial" w:hAnsi="Arial"/>
        </w:rPr>
        <w:t>Durée de la reconduction</w:t>
      </w:r>
      <w:r w:rsidRPr="00636068">
        <w:rPr>
          <w:rFonts w:ascii="Arial" w:hAnsi="Arial"/>
        </w:rPr>
        <w:t xml:space="preserve"> : </w:t>
      </w:r>
      <w:r>
        <w:rPr>
          <w:rFonts w:ascii="Arial" w:hAnsi="Arial"/>
        </w:rPr>
        <w:t xml:space="preserve">12 mois chaque reconduction </w:t>
      </w:r>
    </w:p>
    <w:p w14:paraId="27144E70" w14:textId="2BBBF1D9" w:rsidR="00D6607C" w:rsidRDefault="00D6607C" w:rsidP="00B81253">
      <w:pPr>
        <w:tabs>
          <w:tab w:val="left" w:pos="426"/>
        </w:tabs>
        <w:suppressAutoHyphens w:val="0"/>
        <w:spacing w:before="120"/>
        <w:jc w:val="both"/>
        <w:rPr>
          <w:rFonts w:ascii="Arial" w:hAnsi="Arial"/>
        </w:rPr>
      </w:pPr>
    </w:p>
    <w:p w14:paraId="6439D8DD" w14:textId="77777777" w:rsidR="00B81253" w:rsidRPr="00636068" w:rsidRDefault="00B81253" w:rsidP="00D6607C">
      <w:pPr>
        <w:tabs>
          <w:tab w:val="left" w:pos="426"/>
        </w:tabs>
        <w:suppressAutoHyphens w:val="0"/>
        <w:spacing w:before="120"/>
        <w:ind w:left="924"/>
        <w:jc w:val="both"/>
        <w:rPr>
          <w:rFonts w:ascii="Arial" w:hAnsi="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356D5346" w14:textId="77777777" w:rsidTr="00D328AB">
        <w:tc>
          <w:tcPr>
            <w:tcW w:w="10419" w:type="dxa"/>
            <w:shd w:val="clear" w:color="auto" w:fill="66CCFF"/>
          </w:tcPr>
          <w:p w14:paraId="5111DD8D" w14:textId="77777777" w:rsidR="009B1CD0" w:rsidRDefault="00D328AB" w:rsidP="00200378">
            <w:pPr>
              <w:tabs>
                <w:tab w:val="left" w:pos="-142"/>
                <w:tab w:val="left" w:pos="851"/>
                <w:tab w:val="left" w:pos="4111"/>
              </w:tabs>
              <w:jc w:val="both"/>
            </w:pPr>
            <w:r>
              <w:rPr>
                <w:rFonts w:ascii="Arial" w:hAnsi="Arial" w:cs="Arial"/>
                <w:b/>
              </w:rPr>
              <w:br w:type="page"/>
            </w:r>
            <w:r w:rsidR="009B1CD0">
              <w:rPr>
                <w:rFonts w:ascii="Arial" w:hAnsi="Arial" w:cs="Arial"/>
                <w:b/>
                <w:bCs/>
                <w:sz w:val="22"/>
                <w:szCs w:val="22"/>
              </w:rPr>
              <w:t xml:space="preserve">C </w:t>
            </w:r>
            <w:r w:rsidR="003C34AC">
              <w:rPr>
                <w:rFonts w:ascii="Arial" w:hAnsi="Arial" w:cs="Arial"/>
                <w:b/>
                <w:sz w:val="22"/>
                <w:szCs w:val="22"/>
              </w:rPr>
              <w:t>–</w:t>
            </w:r>
            <w:r w:rsidR="009B1CD0">
              <w:rPr>
                <w:rFonts w:ascii="Arial" w:hAnsi="Arial" w:cs="Arial"/>
                <w:b/>
                <w:bCs/>
                <w:sz w:val="22"/>
                <w:szCs w:val="22"/>
              </w:rPr>
              <w:t xml:space="preserve"> Signature </w:t>
            </w:r>
            <w:r w:rsidR="00660727">
              <w:rPr>
                <w:rFonts w:ascii="Arial" w:hAnsi="Arial" w:cs="Arial"/>
                <w:b/>
                <w:bCs/>
                <w:sz w:val="22"/>
                <w:szCs w:val="22"/>
              </w:rPr>
              <w:t>de l’accord-cadre</w:t>
            </w:r>
            <w:r w:rsidR="009B1CD0">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E20713B" w14:textId="77777777" w:rsidR="009B1CD0" w:rsidRDefault="009B1CD0" w:rsidP="006C4338">
      <w:pPr>
        <w:tabs>
          <w:tab w:val="left" w:pos="851"/>
        </w:tabs>
        <w:jc w:val="both"/>
      </w:pPr>
    </w:p>
    <w:p w14:paraId="7DA4C53D" w14:textId="1669395B" w:rsidR="00332B12" w:rsidRDefault="00332B12" w:rsidP="00332B12">
      <w:pPr>
        <w:pStyle w:val="fcase1ertab"/>
        <w:tabs>
          <w:tab w:val="left" w:pos="851"/>
        </w:tabs>
        <w:ind w:left="0" w:firstLine="0"/>
        <w:rPr>
          <w:rFonts w:ascii="Arial" w:hAnsi="Arial" w:cs="Arial"/>
          <w:b/>
          <w:sz w:val="22"/>
          <w:szCs w:val="22"/>
        </w:rPr>
      </w:pPr>
      <w:r>
        <w:rPr>
          <w:rFonts w:ascii="Arial" w:hAnsi="Arial" w:cs="Arial"/>
          <w:b/>
          <w:sz w:val="22"/>
          <w:szCs w:val="22"/>
        </w:rPr>
        <w:t xml:space="preserve">C1 </w:t>
      </w:r>
      <w:r w:rsidR="003C34AC">
        <w:rPr>
          <w:rFonts w:ascii="Arial" w:hAnsi="Arial" w:cs="Arial"/>
          <w:b/>
          <w:sz w:val="22"/>
          <w:szCs w:val="22"/>
        </w:rPr>
        <w:t>-</w:t>
      </w:r>
      <w:r>
        <w:rPr>
          <w:rFonts w:ascii="Arial" w:hAnsi="Arial" w:cs="Arial"/>
          <w:b/>
          <w:sz w:val="22"/>
          <w:szCs w:val="22"/>
        </w:rPr>
        <w:t xml:space="preserve"> Signature de l’accord-cadre par le titulaire individuel :</w:t>
      </w:r>
    </w:p>
    <w:p w14:paraId="5DCA0F5B" w14:textId="77777777" w:rsidR="00B81253" w:rsidRDefault="00B81253" w:rsidP="00332B12">
      <w:pPr>
        <w:pStyle w:val="fcase1ertab"/>
        <w:tabs>
          <w:tab w:val="left" w:pos="851"/>
        </w:tabs>
        <w:ind w:left="0" w:firstLine="0"/>
        <w:rPr>
          <w:rFonts w:ascii="Arial" w:hAnsi="Arial" w:cs="Arial"/>
          <w:i/>
          <w:sz w:val="18"/>
          <w:szCs w:val="18"/>
        </w:rPr>
      </w:pPr>
    </w:p>
    <w:p w14:paraId="352FA91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483FF9A"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07617B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D79A5B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ED6770E" w14:textId="77777777" w:rsidR="00C06601" w:rsidRDefault="00332B12" w:rsidP="00B054DA">
            <w:pPr>
              <w:tabs>
                <w:tab w:val="left" w:pos="851"/>
              </w:tabs>
              <w:jc w:val="center"/>
              <w:rPr>
                <w:rFonts w:ascii="Arial" w:hAnsi="Arial" w:cs="Arial"/>
                <w:b/>
                <w:bCs/>
              </w:rPr>
            </w:pPr>
            <w:r>
              <w:rPr>
                <w:rFonts w:ascii="Arial" w:hAnsi="Arial" w:cs="Arial"/>
                <w:b/>
                <w:bCs/>
              </w:rPr>
              <w:t>Lieu et date de signature</w:t>
            </w:r>
          </w:p>
          <w:p w14:paraId="14A22DC7" w14:textId="77777777" w:rsidR="00C06601" w:rsidRPr="00C06601" w:rsidRDefault="00C06601" w:rsidP="00C06601">
            <w:pPr>
              <w:rPr>
                <w:rFonts w:ascii="Arial" w:hAnsi="Arial" w:cs="Arial"/>
              </w:rPr>
            </w:pPr>
          </w:p>
          <w:p w14:paraId="2CC2EF08" w14:textId="77777777" w:rsidR="00C06601" w:rsidRPr="00C06601" w:rsidRDefault="00C06601" w:rsidP="00C06601">
            <w:pPr>
              <w:rPr>
                <w:rFonts w:ascii="Arial" w:hAnsi="Arial" w:cs="Arial"/>
              </w:rPr>
            </w:pPr>
          </w:p>
          <w:p w14:paraId="4D58C12D" w14:textId="77777777" w:rsidR="00C06601" w:rsidRPr="00C06601" w:rsidRDefault="00C06601" w:rsidP="00C06601">
            <w:pPr>
              <w:rPr>
                <w:rFonts w:ascii="Arial" w:hAnsi="Arial" w:cs="Arial"/>
              </w:rPr>
            </w:pPr>
          </w:p>
          <w:p w14:paraId="60F7A8D2" w14:textId="77777777" w:rsidR="00332B12" w:rsidRPr="00C06601" w:rsidRDefault="00332B12" w:rsidP="00C06601">
            <w:pPr>
              <w:rPr>
                <w:rFonts w:ascii="Arial" w:hAnsi="Arial" w:cs="Arial"/>
              </w:rPr>
            </w:pP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4797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41A507" w14:textId="77777777" w:rsidTr="00D328AB">
        <w:trPr>
          <w:trHeight w:val="830"/>
        </w:trPr>
        <w:tc>
          <w:tcPr>
            <w:tcW w:w="4644" w:type="dxa"/>
            <w:tcBorders>
              <w:top w:val="single" w:sz="4" w:space="0" w:color="000000"/>
              <w:left w:val="single" w:sz="4" w:space="0" w:color="000000"/>
              <w:bottom w:val="single" w:sz="4" w:space="0" w:color="auto"/>
            </w:tcBorders>
            <w:shd w:val="clear" w:color="auto" w:fill="auto"/>
          </w:tcPr>
          <w:p w14:paraId="36F19415" w14:textId="77777777" w:rsidR="00332B12" w:rsidRDefault="00332B12" w:rsidP="00B054DA">
            <w:pPr>
              <w:tabs>
                <w:tab w:val="left" w:pos="851"/>
              </w:tabs>
              <w:snapToGrid w:val="0"/>
              <w:jc w:val="both"/>
              <w:rPr>
                <w:rFonts w:ascii="Arial" w:hAnsi="Arial" w:cs="Arial"/>
                <w:b/>
                <w:bCs/>
              </w:rPr>
            </w:pPr>
          </w:p>
          <w:p w14:paraId="6CCABB00" w14:textId="77777777" w:rsidR="008A191D" w:rsidRDefault="008A191D" w:rsidP="00B054DA">
            <w:pPr>
              <w:tabs>
                <w:tab w:val="left" w:pos="851"/>
              </w:tabs>
              <w:snapToGrid w:val="0"/>
              <w:jc w:val="both"/>
              <w:rPr>
                <w:rFonts w:ascii="Arial" w:hAnsi="Arial" w:cs="Arial"/>
                <w:b/>
                <w:bCs/>
              </w:rPr>
            </w:pPr>
          </w:p>
          <w:p w14:paraId="3874D2E1" w14:textId="77777777" w:rsidR="008A191D" w:rsidRDefault="008A191D" w:rsidP="00B054DA">
            <w:pPr>
              <w:tabs>
                <w:tab w:val="left" w:pos="851"/>
              </w:tabs>
              <w:snapToGrid w:val="0"/>
              <w:jc w:val="both"/>
              <w:rPr>
                <w:rFonts w:ascii="Arial" w:hAnsi="Arial" w:cs="Arial"/>
                <w:b/>
                <w:bCs/>
              </w:rPr>
            </w:pPr>
          </w:p>
          <w:p w14:paraId="74CAE085" w14:textId="77777777" w:rsidR="008A191D" w:rsidRDefault="008A191D" w:rsidP="00B054DA">
            <w:pPr>
              <w:tabs>
                <w:tab w:val="left" w:pos="851"/>
              </w:tabs>
              <w:snapToGrid w:val="0"/>
              <w:jc w:val="both"/>
              <w:rPr>
                <w:rFonts w:ascii="Arial" w:hAnsi="Arial" w:cs="Arial"/>
                <w:b/>
                <w:bCs/>
              </w:rPr>
            </w:pPr>
          </w:p>
          <w:p w14:paraId="261445E7" w14:textId="77777777" w:rsidR="008A191D" w:rsidRDefault="008A191D"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2CA84D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E57D2DF" w14:textId="77777777" w:rsidR="00332B12" w:rsidRDefault="00332B12" w:rsidP="00B054DA">
            <w:pPr>
              <w:tabs>
                <w:tab w:val="left" w:pos="851"/>
              </w:tabs>
              <w:snapToGrid w:val="0"/>
              <w:jc w:val="both"/>
              <w:rPr>
                <w:rFonts w:ascii="Arial" w:hAnsi="Arial" w:cs="Arial"/>
                <w:b/>
                <w:bCs/>
              </w:rPr>
            </w:pPr>
          </w:p>
        </w:tc>
      </w:tr>
    </w:tbl>
    <w:p w14:paraId="7364EC95"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01D517AE" w14:textId="77777777" w:rsidR="008A191D" w:rsidRDefault="008A191D" w:rsidP="002904AF">
      <w:pPr>
        <w:tabs>
          <w:tab w:val="left" w:pos="851"/>
        </w:tabs>
        <w:jc w:val="both"/>
        <w:rPr>
          <w:rFonts w:ascii="Arial" w:hAnsi="Arial" w:cs="Arial"/>
        </w:rPr>
      </w:pPr>
    </w:p>
    <w:p w14:paraId="66FA11F3" w14:textId="77777777" w:rsidR="004376BD" w:rsidRDefault="004376BD" w:rsidP="00332B12">
      <w:pPr>
        <w:pStyle w:val="fcase1ertab"/>
        <w:tabs>
          <w:tab w:val="left" w:pos="851"/>
        </w:tabs>
        <w:ind w:left="0" w:firstLine="0"/>
        <w:rPr>
          <w:rFonts w:ascii="Arial" w:hAnsi="Arial" w:cs="Arial"/>
          <w:b/>
          <w:sz w:val="22"/>
          <w:szCs w:val="22"/>
        </w:rPr>
      </w:pPr>
    </w:p>
    <w:p w14:paraId="228F89C6" w14:textId="77777777" w:rsidR="00A265D6" w:rsidRDefault="00A265D6" w:rsidP="00332B12">
      <w:pPr>
        <w:pStyle w:val="fcase1ertab"/>
        <w:tabs>
          <w:tab w:val="left" w:pos="851"/>
        </w:tabs>
        <w:ind w:left="0" w:firstLine="0"/>
        <w:rPr>
          <w:rFonts w:ascii="Arial" w:hAnsi="Arial" w:cs="Arial"/>
          <w:b/>
          <w:sz w:val="22"/>
          <w:szCs w:val="22"/>
        </w:rPr>
      </w:pPr>
    </w:p>
    <w:p w14:paraId="77A52A06" w14:textId="77777777" w:rsidR="00A265D6" w:rsidRDefault="00A265D6" w:rsidP="00332B12">
      <w:pPr>
        <w:pStyle w:val="fcase1ertab"/>
        <w:tabs>
          <w:tab w:val="left" w:pos="851"/>
        </w:tabs>
        <w:ind w:left="0" w:firstLine="0"/>
        <w:rPr>
          <w:rFonts w:ascii="Arial" w:hAnsi="Arial" w:cs="Arial"/>
          <w:b/>
          <w:sz w:val="22"/>
          <w:szCs w:val="22"/>
        </w:rPr>
      </w:pPr>
    </w:p>
    <w:p w14:paraId="164A11C2" w14:textId="77777777" w:rsidR="00A265D6" w:rsidRDefault="00A265D6" w:rsidP="00332B12">
      <w:pPr>
        <w:pStyle w:val="fcase1ertab"/>
        <w:tabs>
          <w:tab w:val="left" w:pos="851"/>
        </w:tabs>
        <w:ind w:left="0" w:firstLine="0"/>
        <w:rPr>
          <w:rFonts w:ascii="Arial" w:hAnsi="Arial" w:cs="Arial"/>
          <w:b/>
          <w:sz w:val="22"/>
          <w:szCs w:val="22"/>
        </w:rPr>
      </w:pPr>
    </w:p>
    <w:p w14:paraId="3297F06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w:t>
      </w:r>
      <w:r w:rsidR="003C34AC">
        <w:rPr>
          <w:rFonts w:ascii="Arial" w:hAnsi="Arial" w:cs="Arial"/>
          <w:b/>
          <w:sz w:val="22"/>
          <w:szCs w:val="22"/>
        </w:rPr>
        <w:t>-</w:t>
      </w:r>
      <w:r>
        <w:rPr>
          <w:rFonts w:ascii="Arial" w:hAnsi="Arial" w:cs="Arial"/>
          <w:b/>
          <w:sz w:val="22"/>
          <w:szCs w:val="22"/>
        </w:rPr>
        <w:t xml:space="preserve"> Signature de l’accord-cadre en cas de groupement :</w:t>
      </w:r>
    </w:p>
    <w:p w14:paraId="09EE90B7" w14:textId="77777777" w:rsidR="00332B12" w:rsidRDefault="00332B12" w:rsidP="006C4338">
      <w:pPr>
        <w:tabs>
          <w:tab w:val="left" w:pos="851"/>
        </w:tabs>
        <w:jc w:val="both"/>
      </w:pPr>
    </w:p>
    <w:p w14:paraId="2032622C"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6C429B" w:rsidRPr="009B45B9">
        <w:rPr>
          <w:rFonts w:ascii="Arial" w:hAnsi="Arial" w:cs="Arial"/>
          <w:i/>
          <w:sz w:val="18"/>
          <w:szCs w:val="18"/>
        </w:rPr>
        <w:t xml:space="preserve">article </w:t>
      </w:r>
      <w:r w:rsidR="006C429B">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47ECF379"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845395A" w14:textId="77777777" w:rsidR="009B1CD0" w:rsidRDefault="009B1CD0" w:rsidP="005846FB">
      <w:pPr>
        <w:tabs>
          <w:tab w:val="left" w:pos="851"/>
        </w:tabs>
        <w:rPr>
          <w:rFonts w:ascii="Arial" w:hAnsi="Arial" w:cs="Arial"/>
        </w:rPr>
      </w:pPr>
    </w:p>
    <w:p w14:paraId="42B62E14" w14:textId="77777777" w:rsidR="00200378" w:rsidRPr="003350A7" w:rsidRDefault="00200378" w:rsidP="00200378">
      <w:pPr>
        <w:tabs>
          <w:tab w:val="left" w:pos="5711"/>
        </w:tabs>
        <w:spacing w:line="360" w:lineRule="auto"/>
        <w:jc w:val="both"/>
        <w:rPr>
          <w:rFonts w:ascii="Arial" w:hAnsi="Arial" w:cs="Arial"/>
          <w:spacing w:val="2"/>
          <w:lang w:eastAsia="ar-SA"/>
        </w:rPr>
      </w:pPr>
      <w:r w:rsidRPr="003350A7">
        <w:rPr>
          <w:rFonts w:ascii="Arial" w:hAnsi="Arial" w:cs="Arial"/>
          <w:spacing w:val="2"/>
          <w:lang w:eastAsia="ar-SA"/>
        </w:rPr>
        <w:t>Nom comme</w:t>
      </w:r>
      <w:r>
        <w:rPr>
          <w:rFonts w:ascii="Arial" w:hAnsi="Arial" w:cs="Arial"/>
          <w:spacing w:val="2"/>
          <w:lang w:eastAsia="ar-SA"/>
        </w:rPr>
        <w:t>rcial et dénomination sociale du mandataire</w:t>
      </w:r>
      <w:r w:rsidRPr="003350A7">
        <w:rPr>
          <w:rFonts w:ascii="Arial" w:hAnsi="Arial" w:cs="Arial"/>
          <w:spacing w:val="2"/>
          <w:lang w:eastAsia="ar-SA"/>
        </w:rPr>
        <w:t> :</w:t>
      </w:r>
      <w:r>
        <w:rPr>
          <w:rFonts w:ascii="Arial" w:hAnsi="Arial" w:cs="Arial"/>
          <w:spacing w:val="2"/>
          <w:lang w:eastAsia="ar-SA"/>
        </w:rPr>
        <w:tab/>
      </w:r>
      <w:r w:rsidRPr="003350A7">
        <w:rPr>
          <w:rFonts w:ascii="Arial" w:hAnsi="Arial" w:cs="Arial"/>
          <w:spacing w:val="2"/>
          <w:lang w:eastAsia="ar-SA"/>
        </w:rPr>
        <w:t xml:space="preserve"> </w:t>
      </w:r>
      <w:r>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r w:rsidR="00B84DBA">
        <w:rPr>
          <w:rFonts w:ascii="Arial" w:hAnsi="Arial" w:cs="Arial"/>
          <w:spacing w:val="2"/>
          <w:shd w:val="clear" w:color="auto" w:fill="CCFFFF"/>
          <w:lang w:eastAsia="ar-SA"/>
        </w:rPr>
        <w:t>……</w:t>
      </w:r>
      <w:r w:rsidRPr="0076601B">
        <w:rPr>
          <w:rFonts w:ascii="Arial" w:hAnsi="Arial" w:cs="Arial"/>
          <w:spacing w:val="2"/>
          <w:shd w:val="clear" w:color="auto" w:fill="CCFFFF"/>
          <w:lang w:eastAsia="ar-SA"/>
        </w:rPr>
        <w:t>…………</w:t>
      </w:r>
    </w:p>
    <w:p w14:paraId="62127CD2" w14:textId="77777777" w:rsidR="00200378" w:rsidRPr="003350A7" w:rsidRDefault="00200378" w:rsidP="00200378">
      <w:pPr>
        <w:tabs>
          <w:tab w:val="left" w:pos="1276"/>
        </w:tabs>
        <w:jc w:val="both"/>
        <w:rPr>
          <w:rFonts w:ascii="Arial" w:hAnsi="Arial" w:cs="Arial"/>
          <w:spacing w:val="2"/>
          <w:highlight w:val="yellow"/>
          <w:lang w:eastAsia="ar-SA"/>
        </w:rPr>
      </w:pPr>
      <w:r w:rsidRPr="003350A7">
        <w:rPr>
          <w:rFonts w:ascii="Arial" w:hAnsi="Arial" w:cs="Arial"/>
          <w:spacing w:val="2"/>
          <w:lang w:eastAsia="ar-SA"/>
        </w:rPr>
        <w:t>Adresse </w:t>
      </w:r>
      <w:r>
        <w:rPr>
          <w:rFonts w:ascii="Arial" w:hAnsi="Arial" w:cs="Arial"/>
          <w:spacing w:val="2"/>
          <w:lang w:eastAsia="ar-SA"/>
        </w:rPr>
        <w:t>du mandataire</w:t>
      </w:r>
      <w:r>
        <w:rPr>
          <w:rFonts w:ascii="Arial" w:hAnsi="Arial" w:cs="Arial"/>
          <w:spacing w:val="2"/>
          <w:lang w:eastAsia="ar-SA"/>
        </w:rPr>
        <w:tab/>
        <w:t xml:space="preserve"> </w:t>
      </w:r>
      <w:r w:rsidRPr="003350A7">
        <w:rPr>
          <w:rFonts w:ascii="Arial" w:hAnsi="Arial" w:cs="Arial"/>
          <w:spacing w:val="2"/>
          <w:lang w:eastAsia="ar-SA"/>
        </w:rPr>
        <w:t>:</w:t>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7A4B7008" w14:textId="77777777" w:rsidR="00200378" w:rsidRPr="003350A7" w:rsidRDefault="00200378" w:rsidP="00200378">
      <w:pPr>
        <w:tabs>
          <w:tab w:val="left" w:pos="1276"/>
        </w:tabs>
        <w:spacing w:before="60"/>
        <w:jc w:val="both"/>
        <w:rPr>
          <w:rFonts w:ascii="Arial" w:hAnsi="Arial" w:cs="Arial"/>
          <w:spacing w:val="2"/>
          <w:highlight w:val="yellow"/>
          <w:lang w:eastAsia="ar-SA"/>
        </w:rPr>
      </w:pPr>
      <w:r w:rsidRPr="003350A7">
        <w:rPr>
          <w:rFonts w:ascii="Arial" w:hAnsi="Arial" w:cs="Arial"/>
          <w:spacing w:val="2"/>
          <w:lang w:eastAsia="ar-SA"/>
        </w:rPr>
        <w:tab/>
      </w:r>
      <w:r w:rsidRPr="003350A7">
        <w:rPr>
          <w:rFonts w:ascii="Arial" w:hAnsi="Arial" w:cs="Arial"/>
          <w:spacing w:val="2"/>
          <w:lang w:eastAsia="ar-SA"/>
        </w:rPr>
        <w:tab/>
      </w:r>
      <w:r w:rsidRPr="003350A7">
        <w:rPr>
          <w:rFonts w:ascii="Arial" w:hAnsi="Arial" w:cs="Arial"/>
          <w:spacing w:val="2"/>
          <w:lang w:eastAsia="ar-SA"/>
        </w:rPr>
        <w:tab/>
      </w: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3B15EAC0" w14:textId="77777777" w:rsidR="00200378" w:rsidRDefault="00200378" w:rsidP="00200378">
      <w:pPr>
        <w:tabs>
          <w:tab w:val="left" w:pos="2835"/>
        </w:tabs>
        <w:spacing w:before="60"/>
        <w:jc w:val="both"/>
        <w:rPr>
          <w:rFonts w:ascii="Arial" w:hAnsi="Arial" w:cs="Arial"/>
          <w:spacing w:val="2"/>
          <w:shd w:val="clear" w:color="auto" w:fill="CCFFFF"/>
          <w:lang w:eastAsia="ar-SA"/>
        </w:rPr>
      </w:pPr>
      <w:r w:rsidRPr="003350A7">
        <w:rPr>
          <w:rFonts w:ascii="Arial" w:hAnsi="Arial" w:cs="Arial"/>
          <w:spacing w:val="2"/>
          <w:lang w:eastAsia="ar-SA"/>
        </w:rPr>
        <w:tab/>
      </w:r>
      <w:r w:rsidRPr="0076601B">
        <w:rPr>
          <w:rFonts w:ascii="Arial" w:hAnsi="Arial" w:cs="Arial"/>
          <w:spacing w:val="2"/>
          <w:shd w:val="clear" w:color="auto" w:fill="CCFFFF"/>
          <w:lang w:eastAsia="ar-SA"/>
        </w:rPr>
        <w:t>……………………………………</w:t>
      </w:r>
    </w:p>
    <w:p w14:paraId="52DBADBA" w14:textId="77777777" w:rsidR="00036500" w:rsidRDefault="00036500" w:rsidP="005846FB">
      <w:pPr>
        <w:tabs>
          <w:tab w:val="left" w:pos="851"/>
        </w:tabs>
        <w:rPr>
          <w:rFonts w:ascii="Arial" w:hAnsi="Arial" w:cs="Arial"/>
        </w:rPr>
      </w:pPr>
    </w:p>
    <w:p w14:paraId="50A49A93" w14:textId="77777777" w:rsidR="00332B12" w:rsidRDefault="00332B12" w:rsidP="00710FD6">
      <w:pPr>
        <w:tabs>
          <w:tab w:val="left" w:pos="851"/>
        </w:tabs>
        <w:rPr>
          <w:rFonts w:ascii="Arial" w:hAnsi="Arial" w:cs="Arial"/>
        </w:rPr>
      </w:pPr>
    </w:p>
    <w:p w14:paraId="55CAE9B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4751C6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BCF45C0" w14:textId="77777777" w:rsidR="00354C04" w:rsidRDefault="001C6DB9" w:rsidP="008A191D">
      <w:pPr>
        <w:pStyle w:val="fcase1ertab"/>
        <w:tabs>
          <w:tab w:val="clear" w:pos="426"/>
          <w:tab w:val="left" w:pos="851"/>
        </w:tabs>
        <w:spacing w:before="240"/>
        <w:ind w:left="0" w:firstLine="851"/>
        <w:rPr>
          <w:rFonts w:ascii="Arial" w:hAnsi="Arial" w:cs="Arial"/>
        </w:rPr>
      </w:pPr>
      <w:r>
        <w:fldChar w:fldCharType="begin">
          <w:ffData>
            <w:name w:val=""/>
            <w:enabled/>
            <w:calcOnExit w:val="0"/>
            <w:checkBox>
              <w:size w:val="20"/>
              <w:default w:val="0"/>
            </w:checkBox>
          </w:ffData>
        </w:fldChar>
      </w:r>
      <w:r w:rsidR="00354C04">
        <w:instrText xml:space="preserve"> FORMCHECKBOX </w:instrText>
      </w:r>
      <w:r w:rsidR="00DC3E42">
        <w:fldChar w:fldCharType="separate"/>
      </w:r>
      <w:r>
        <w:fldChar w:fldCharType="end"/>
      </w:r>
      <w:r w:rsidR="00354C04">
        <w:rPr>
          <w:rFonts w:ascii="Arial" w:hAnsi="Arial" w:cs="Arial"/>
          <w:i/>
          <w:iCs/>
        </w:rPr>
        <w:t xml:space="preserve"> </w:t>
      </w:r>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rsidR="00DC3E42">
        <w:fldChar w:fldCharType="separate"/>
      </w:r>
      <w:r>
        <w:fldChar w:fldCharType="end"/>
      </w:r>
      <w:r w:rsidR="00354C04">
        <w:rPr>
          <w:rFonts w:ascii="Arial" w:hAnsi="Arial" w:cs="Arial"/>
          <w:iCs/>
        </w:rPr>
        <w:t xml:space="preserve"> </w:t>
      </w:r>
      <w:r w:rsidR="00354C04">
        <w:rPr>
          <w:rFonts w:ascii="Arial" w:hAnsi="Arial" w:cs="Arial"/>
        </w:rPr>
        <w:t>solidaire</w:t>
      </w:r>
    </w:p>
    <w:p w14:paraId="59B3C8A4" w14:textId="77777777" w:rsidR="009B1CD0" w:rsidRDefault="009B1CD0" w:rsidP="0083205E">
      <w:pPr>
        <w:tabs>
          <w:tab w:val="left" w:pos="851"/>
        </w:tabs>
        <w:rPr>
          <w:rFonts w:ascii="Arial" w:hAnsi="Arial" w:cs="Arial"/>
        </w:rPr>
      </w:pPr>
    </w:p>
    <w:p w14:paraId="61251903" w14:textId="77777777" w:rsidR="001C733C" w:rsidRDefault="001C733C" w:rsidP="00CD46CC">
      <w:pPr>
        <w:tabs>
          <w:tab w:val="left" w:pos="851"/>
        </w:tabs>
        <w:rPr>
          <w:rFonts w:ascii="Arial" w:hAnsi="Arial" w:cs="Arial"/>
        </w:rPr>
      </w:pPr>
    </w:p>
    <w:p w14:paraId="673D7555" w14:textId="77777777" w:rsidR="002904AF" w:rsidRDefault="001C6DB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rsidR="00DC3E42">
        <w:fldChar w:fldCharType="separate"/>
      </w:r>
      <w:r>
        <w:fldChar w:fldCharType="end"/>
      </w:r>
      <w:r w:rsidR="0021527A">
        <w:t xml:space="preserve"> </w:t>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BCB37A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22486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44139C5" w14:textId="77777777" w:rsidR="002904AF" w:rsidRDefault="001C733C" w:rsidP="009B45B9">
      <w:pPr>
        <w:tabs>
          <w:tab w:val="left" w:pos="851"/>
        </w:tabs>
        <w:ind w:left="1695" w:hanging="1695"/>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DC3E42">
        <w:fldChar w:fldCharType="separate"/>
      </w:r>
      <w:r w:rsidR="001C6DB9">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551E8A5"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4256F6FB" w14:textId="77777777" w:rsidR="002904AF" w:rsidRDefault="002904AF" w:rsidP="001C733C">
      <w:pPr>
        <w:tabs>
          <w:tab w:val="left" w:pos="851"/>
        </w:tabs>
        <w:rPr>
          <w:rFonts w:ascii="Arial" w:hAnsi="Arial" w:cs="Arial"/>
        </w:rPr>
      </w:pPr>
    </w:p>
    <w:p w14:paraId="1D4DCA63" w14:textId="77777777" w:rsidR="002904AF" w:rsidRDefault="001C6DB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rsidR="00DC3E42">
        <w:fldChar w:fldCharType="separate"/>
      </w:r>
      <w:r>
        <w:fldChar w:fldCharType="end"/>
      </w:r>
      <w:r w:rsidR="002904AF">
        <w:tab/>
      </w:r>
      <w:r w:rsidR="002904AF">
        <w:rPr>
          <w:rFonts w:ascii="Arial" w:hAnsi="Arial" w:cs="Arial"/>
        </w:rPr>
        <w:t>pour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4C59EB37"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0A1801D" w14:textId="77777777" w:rsidR="002904AF" w:rsidRDefault="002904AF" w:rsidP="002904AF">
      <w:pPr>
        <w:tabs>
          <w:tab w:val="left" w:pos="851"/>
        </w:tabs>
        <w:rPr>
          <w:rFonts w:ascii="Arial" w:hAnsi="Arial" w:cs="Arial"/>
          <w:iCs/>
        </w:rPr>
      </w:pPr>
    </w:p>
    <w:p w14:paraId="3EBC97ED" w14:textId="77777777" w:rsidR="002904AF" w:rsidRDefault="002904AF" w:rsidP="002904AF">
      <w:pPr>
        <w:tabs>
          <w:tab w:val="left" w:pos="851"/>
        </w:tabs>
        <w:ind w:left="1134" w:hanging="850"/>
        <w:rPr>
          <w:rFonts w:ascii="Arial" w:hAnsi="Arial" w:cs="Arial"/>
        </w:rPr>
      </w:pPr>
      <w:r>
        <w:tab/>
      </w:r>
      <w:r w:rsidR="001C6DB9">
        <w:fldChar w:fldCharType="begin">
          <w:ffData>
            <w:name w:val=""/>
            <w:enabled/>
            <w:calcOnExit w:val="0"/>
            <w:checkBox>
              <w:size w:val="20"/>
              <w:default w:val="0"/>
            </w:checkBox>
          </w:ffData>
        </w:fldChar>
      </w:r>
      <w:r>
        <w:instrText xml:space="preserve"> FORMCHECKBOX </w:instrText>
      </w:r>
      <w:r w:rsidR="00DC3E42">
        <w:fldChar w:fldCharType="separate"/>
      </w:r>
      <w:r w:rsidR="001C6DB9">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41D2C32" w14:textId="77777777" w:rsidR="002904AF" w:rsidRDefault="002904AF" w:rsidP="002904AF">
      <w:pPr>
        <w:tabs>
          <w:tab w:val="left" w:pos="851"/>
        </w:tabs>
        <w:ind w:left="1134" w:hanging="850"/>
        <w:rPr>
          <w:rFonts w:ascii="Arial" w:hAnsi="Arial" w:cs="Arial"/>
          <w:i/>
          <w:sz w:val="18"/>
          <w:szCs w:val="18"/>
        </w:rPr>
      </w:pPr>
    </w:p>
    <w:p w14:paraId="4E3576D8" w14:textId="77777777" w:rsidR="001C733C" w:rsidRDefault="001C733C" w:rsidP="001C733C">
      <w:pPr>
        <w:tabs>
          <w:tab w:val="left" w:pos="851"/>
        </w:tabs>
        <w:rPr>
          <w:rFonts w:ascii="Arial" w:hAnsi="Arial" w:cs="Arial"/>
          <w:i/>
          <w:sz w:val="18"/>
          <w:szCs w:val="18"/>
        </w:rPr>
      </w:pPr>
    </w:p>
    <w:p w14:paraId="741D1FE5" w14:textId="77777777" w:rsidR="00036500" w:rsidRDefault="001C6DB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rsidR="0021527A">
        <w:instrText xml:space="preserve"> FORMCHECKBOX </w:instrText>
      </w:r>
      <w:r w:rsidR="00DC3E42">
        <w:fldChar w:fldCharType="separate"/>
      </w:r>
      <w:r>
        <w:fldChar w:fldCharType="end"/>
      </w:r>
      <w:r w:rsidR="0021527A">
        <w:t xml:space="preserve"> </w:t>
      </w:r>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C5D95D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D49560E" w14:textId="77777777" w:rsidR="00036500" w:rsidRDefault="00036500" w:rsidP="005846FB">
      <w:pPr>
        <w:tabs>
          <w:tab w:val="left" w:pos="851"/>
        </w:tabs>
        <w:rPr>
          <w:rFonts w:ascii="Arial" w:hAnsi="Arial" w:cs="Arial"/>
        </w:rPr>
      </w:pPr>
    </w:p>
    <w:p w14:paraId="11773CD7" w14:textId="77777777" w:rsidR="00AE7831" w:rsidRDefault="001C6DB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rsidR="00AE7831">
        <w:instrText xml:space="preserve"> FORMCHECKBOX </w:instrText>
      </w:r>
      <w:r w:rsidR="00DC3E42">
        <w:fldChar w:fldCharType="separate"/>
      </w:r>
      <w:r>
        <w:fldChar w:fldCharType="end"/>
      </w:r>
      <w:r w:rsidR="00AE7831">
        <w:tab/>
      </w:r>
      <w:r w:rsidR="00AE7831">
        <w:rPr>
          <w:rFonts w:ascii="Arial" w:hAnsi="Arial" w:cs="Arial"/>
        </w:rPr>
        <w:t>donnent mandat au mandataire, qui l’accepte, pour les représenter vis-à-vis de l’acheteur et pour coordonner l’ensemble des prestations ;</w:t>
      </w:r>
    </w:p>
    <w:p w14:paraId="2665D135" w14:textId="77777777" w:rsidR="00AE7831" w:rsidRDefault="00AE7831" w:rsidP="009B45B9">
      <w:pPr>
        <w:tabs>
          <w:tab w:val="left" w:pos="851"/>
        </w:tabs>
        <w:ind w:left="1701" w:hanging="850"/>
        <w:jc w:val="both"/>
      </w:pPr>
    </w:p>
    <w:p w14:paraId="2B17B493" w14:textId="77777777" w:rsidR="00036500" w:rsidRDefault="001C6DB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rsidR="00036500">
        <w:instrText xml:space="preserve"> FORMCHECKBOX </w:instrText>
      </w:r>
      <w:r w:rsidR="00DC3E42">
        <w:fldChar w:fldCharType="separate"/>
      </w:r>
      <w:r>
        <w:fldChar w:fldCharType="end"/>
      </w:r>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ou de l’accord-cadre ;</w:t>
      </w:r>
    </w:p>
    <w:p w14:paraId="47772878" w14:textId="77777777" w:rsidR="00036500" w:rsidRDefault="00036500" w:rsidP="006C4338">
      <w:pPr>
        <w:tabs>
          <w:tab w:val="left" w:pos="851"/>
        </w:tabs>
        <w:rPr>
          <w:rFonts w:ascii="Arial" w:hAnsi="Arial" w:cs="Arial"/>
          <w:iCs/>
        </w:rPr>
      </w:pPr>
    </w:p>
    <w:p w14:paraId="41585EDB" w14:textId="77777777" w:rsidR="00036500" w:rsidRDefault="00844DAA" w:rsidP="009B45B9">
      <w:pPr>
        <w:tabs>
          <w:tab w:val="left" w:pos="851"/>
        </w:tabs>
        <w:ind w:left="1134" w:hanging="850"/>
        <w:rPr>
          <w:rFonts w:ascii="Arial" w:hAnsi="Arial" w:cs="Arial"/>
          <w:i/>
          <w:sz w:val="18"/>
          <w:szCs w:val="18"/>
        </w:rPr>
      </w:pPr>
      <w:r>
        <w:tab/>
      </w:r>
      <w:r w:rsidR="001C6DB9">
        <w:fldChar w:fldCharType="begin">
          <w:ffData>
            <w:name w:val=""/>
            <w:enabled/>
            <w:calcOnExit w:val="0"/>
            <w:checkBox>
              <w:size w:val="20"/>
              <w:default w:val="0"/>
            </w:checkBox>
          </w:ffData>
        </w:fldChar>
      </w:r>
      <w:r w:rsidR="00036500">
        <w:instrText xml:space="preserve"> FORMCHECKBOX </w:instrText>
      </w:r>
      <w:r w:rsidR="00DC3E42">
        <w:fldChar w:fldCharType="separate"/>
      </w:r>
      <w:r w:rsidR="001C6DB9">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63BDA89"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13BB7F2" w14:textId="77777777" w:rsidR="00F70038" w:rsidRDefault="00F70038" w:rsidP="009B45B9">
      <w:pPr>
        <w:tabs>
          <w:tab w:val="left" w:pos="851"/>
        </w:tabs>
        <w:ind w:left="1134" w:hanging="850"/>
        <w:rPr>
          <w:rFonts w:ascii="Arial" w:hAnsi="Arial" w:cs="Arial"/>
          <w:i/>
          <w:sz w:val="18"/>
          <w:szCs w:val="18"/>
        </w:rPr>
      </w:pPr>
    </w:p>
    <w:p w14:paraId="1B0CBAA0" w14:textId="77777777" w:rsidR="008A191D" w:rsidRDefault="008A191D" w:rsidP="009B45B9">
      <w:pPr>
        <w:tabs>
          <w:tab w:val="left" w:pos="851"/>
        </w:tabs>
        <w:ind w:left="1134" w:hanging="850"/>
        <w:rPr>
          <w:rFonts w:ascii="Arial" w:hAnsi="Arial" w:cs="Arial"/>
          <w:i/>
          <w:sz w:val="18"/>
          <w:szCs w:val="18"/>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579014C2" w14:textId="77777777" w:rsidTr="00B9378A">
        <w:tc>
          <w:tcPr>
            <w:tcW w:w="4644" w:type="dxa"/>
            <w:tcBorders>
              <w:top w:val="single" w:sz="4" w:space="0" w:color="000000"/>
              <w:left w:val="single" w:sz="4" w:space="0" w:color="000000"/>
              <w:bottom w:val="single" w:sz="4" w:space="0" w:color="000000"/>
            </w:tcBorders>
            <w:shd w:val="clear" w:color="auto" w:fill="auto"/>
            <w:vAlign w:val="center"/>
          </w:tcPr>
          <w:p w14:paraId="52603B67" w14:textId="77777777" w:rsidR="00332B12" w:rsidRDefault="008A191D" w:rsidP="00B054DA">
            <w:pPr>
              <w:tabs>
                <w:tab w:val="left" w:pos="851"/>
              </w:tabs>
              <w:jc w:val="center"/>
              <w:rPr>
                <w:rFonts w:ascii="Arial" w:hAnsi="Arial" w:cs="Arial"/>
                <w:b/>
                <w:bCs/>
              </w:rPr>
            </w:pPr>
            <w:r>
              <w:rPr>
                <w:rFonts w:ascii="Arial" w:hAnsi="Arial" w:cs="Arial"/>
              </w:rPr>
              <w:br w:type="page"/>
            </w:r>
            <w:r w:rsidR="00332B12">
              <w:rPr>
                <w:rFonts w:ascii="Arial" w:hAnsi="Arial" w:cs="Arial"/>
                <w:b/>
                <w:bCs/>
              </w:rPr>
              <w:t>Nom, prénom et qualité</w:t>
            </w:r>
          </w:p>
          <w:p w14:paraId="50D3CFD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8DA04E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B3E4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0746F99" w14:textId="77777777" w:rsidTr="00B9378A">
        <w:trPr>
          <w:trHeight w:val="708"/>
        </w:trPr>
        <w:tc>
          <w:tcPr>
            <w:tcW w:w="4644" w:type="dxa"/>
            <w:tcBorders>
              <w:top w:val="single" w:sz="4" w:space="0" w:color="000000"/>
              <w:left w:val="single" w:sz="4" w:space="0" w:color="000000"/>
            </w:tcBorders>
            <w:shd w:val="clear" w:color="auto" w:fill="CCFFFF"/>
          </w:tcPr>
          <w:p w14:paraId="4D794BD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15E55A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5B081758" w14:textId="77777777" w:rsidR="00332B12" w:rsidRDefault="00332B12" w:rsidP="00B054DA">
            <w:pPr>
              <w:tabs>
                <w:tab w:val="left" w:pos="851"/>
              </w:tabs>
              <w:snapToGrid w:val="0"/>
              <w:jc w:val="both"/>
              <w:rPr>
                <w:rFonts w:ascii="Arial" w:hAnsi="Arial" w:cs="Arial"/>
                <w:b/>
                <w:bCs/>
              </w:rPr>
            </w:pPr>
          </w:p>
        </w:tc>
      </w:tr>
      <w:tr w:rsidR="00332B12" w14:paraId="57C5E9B3" w14:textId="77777777" w:rsidTr="00B9378A">
        <w:trPr>
          <w:trHeight w:val="804"/>
        </w:trPr>
        <w:tc>
          <w:tcPr>
            <w:tcW w:w="4644" w:type="dxa"/>
            <w:tcBorders>
              <w:left w:val="single" w:sz="4" w:space="0" w:color="000000"/>
            </w:tcBorders>
            <w:shd w:val="clear" w:color="auto" w:fill="auto"/>
          </w:tcPr>
          <w:p w14:paraId="6DEA183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8B116A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CBF08EA" w14:textId="77777777" w:rsidR="00332B12" w:rsidRDefault="00332B12" w:rsidP="00B054DA">
            <w:pPr>
              <w:tabs>
                <w:tab w:val="left" w:pos="851"/>
              </w:tabs>
              <w:snapToGrid w:val="0"/>
              <w:jc w:val="both"/>
              <w:rPr>
                <w:rFonts w:ascii="Arial" w:hAnsi="Arial" w:cs="Arial"/>
                <w:b/>
                <w:bCs/>
              </w:rPr>
            </w:pPr>
          </w:p>
        </w:tc>
      </w:tr>
      <w:tr w:rsidR="00332B12" w14:paraId="65EB5866" w14:textId="77777777" w:rsidTr="00B9378A">
        <w:trPr>
          <w:trHeight w:val="818"/>
        </w:trPr>
        <w:tc>
          <w:tcPr>
            <w:tcW w:w="4644" w:type="dxa"/>
            <w:tcBorders>
              <w:left w:val="single" w:sz="4" w:space="0" w:color="000000"/>
              <w:bottom w:val="single" w:sz="4" w:space="0" w:color="auto"/>
            </w:tcBorders>
            <w:shd w:val="clear" w:color="auto" w:fill="CCFFFF"/>
          </w:tcPr>
          <w:p w14:paraId="5EA3590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3B9C76E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7C8A6FAE" w14:textId="77777777" w:rsidR="00332B12" w:rsidRDefault="00332B12" w:rsidP="00B054DA">
            <w:pPr>
              <w:tabs>
                <w:tab w:val="left" w:pos="851"/>
              </w:tabs>
              <w:snapToGrid w:val="0"/>
              <w:jc w:val="both"/>
              <w:rPr>
                <w:rFonts w:ascii="Arial" w:hAnsi="Arial" w:cs="Arial"/>
                <w:b/>
                <w:bCs/>
              </w:rPr>
            </w:pPr>
          </w:p>
        </w:tc>
      </w:tr>
    </w:tbl>
    <w:p w14:paraId="10AB3A5E"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3EADE8D" w14:textId="77777777" w:rsidR="009B1CD0" w:rsidRDefault="009B1CD0" w:rsidP="006C4338">
      <w:pPr>
        <w:tabs>
          <w:tab w:val="left" w:pos="851"/>
        </w:tabs>
        <w:rPr>
          <w:rFonts w:ascii="Arial" w:hAnsi="Arial" w:cs="Arial"/>
        </w:rPr>
      </w:pPr>
    </w:p>
    <w:p w14:paraId="346875C1" w14:textId="77777777" w:rsidR="00AD6FDC" w:rsidRDefault="00AD6FDC" w:rsidP="006C4338">
      <w:pPr>
        <w:tabs>
          <w:tab w:val="left" w:pos="851"/>
        </w:tabs>
        <w:rPr>
          <w:rFonts w:ascii="Arial" w:hAnsi="Arial" w:cs="Arial"/>
        </w:rPr>
      </w:pPr>
    </w:p>
    <w:p w14:paraId="267A3F3D" w14:textId="77777777" w:rsidR="00AD6FDC" w:rsidRDefault="00AD6FDC" w:rsidP="006C4338">
      <w:pPr>
        <w:tabs>
          <w:tab w:val="left" w:pos="851"/>
        </w:tabs>
        <w:rPr>
          <w:rFonts w:ascii="Arial" w:hAnsi="Arial" w:cs="Arial"/>
        </w:rPr>
      </w:pPr>
    </w:p>
    <w:p w14:paraId="3AD8BDA2" w14:textId="77777777" w:rsidR="00AD6FDC" w:rsidRDefault="00AD6FDC" w:rsidP="006C4338">
      <w:pPr>
        <w:tabs>
          <w:tab w:val="left" w:pos="851"/>
        </w:tabs>
        <w:rPr>
          <w:rFonts w:ascii="Arial" w:hAnsi="Arial" w:cs="Arial"/>
        </w:rPr>
      </w:pPr>
    </w:p>
    <w:p w14:paraId="27EFCBB7" w14:textId="77777777" w:rsidR="00AD6FDC" w:rsidRDefault="00AD6FDC" w:rsidP="006C4338">
      <w:pPr>
        <w:tabs>
          <w:tab w:val="left" w:pos="851"/>
        </w:tabs>
        <w:rPr>
          <w:rFonts w:ascii="Arial" w:hAnsi="Arial" w:cs="Arial"/>
        </w:rPr>
      </w:pPr>
    </w:p>
    <w:p w14:paraId="3566F97B" w14:textId="77777777" w:rsidR="00AD6FDC" w:rsidRDefault="00AD6FDC" w:rsidP="006C4338">
      <w:pPr>
        <w:tabs>
          <w:tab w:val="left" w:pos="851"/>
        </w:tabs>
        <w:rPr>
          <w:rFonts w:ascii="Arial" w:hAnsi="Arial" w:cs="Arial"/>
        </w:rPr>
      </w:pPr>
    </w:p>
    <w:p w14:paraId="4A7DC0E5" w14:textId="77777777" w:rsidR="00AD6FDC" w:rsidRDefault="00AD6FDC" w:rsidP="006C4338">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0ED4E62B" w14:textId="77777777" w:rsidTr="00A265D6">
        <w:tc>
          <w:tcPr>
            <w:tcW w:w="10277" w:type="dxa"/>
            <w:shd w:val="clear" w:color="auto" w:fill="66CCFF"/>
          </w:tcPr>
          <w:p w14:paraId="555DE988" w14:textId="77777777" w:rsidR="009B1CD0" w:rsidRDefault="009B1CD0" w:rsidP="005846FB">
            <w:pPr>
              <w:pStyle w:val="Titre4"/>
              <w:tabs>
                <w:tab w:val="left" w:pos="851"/>
              </w:tabs>
            </w:pPr>
            <w:r>
              <w:rPr>
                <w:sz w:val="22"/>
                <w:szCs w:val="22"/>
              </w:rPr>
              <w:t xml:space="preserve">D </w:t>
            </w:r>
            <w:r w:rsidR="003C34AC">
              <w:rPr>
                <w:sz w:val="22"/>
                <w:szCs w:val="22"/>
              </w:rPr>
              <w:t>–</w:t>
            </w:r>
            <w:r>
              <w:rPr>
                <w:sz w:val="22"/>
                <w:szCs w:val="22"/>
              </w:rPr>
              <w:t xml:space="preserve"> Identification </w:t>
            </w:r>
            <w:r w:rsidR="001C40C0">
              <w:rPr>
                <w:sz w:val="22"/>
                <w:szCs w:val="22"/>
              </w:rPr>
              <w:t>et signature de l’acheteur</w:t>
            </w:r>
          </w:p>
        </w:tc>
      </w:tr>
    </w:tbl>
    <w:p w14:paraId="188EB858" w14:textId="77777777" w:rsidR="009B1CD0" w:rsidRDefault="009B1CD0" w:rsidP="006C4338">
      <w:pPr>
        <w:tabs>
          <w:tab w:val="left" w:pos="851"/>
        </w:tabs>
      </w:pPr>
    </w:p>
    <w:p w14:paraId="3642CEB4" w14:textId="77777777" w:rsidR="009B1CD0" w:rsidRDefault="009B1CD0" w:rsidP="003C34AC">
      <w:pPr>
        <w:pStyle w:val="Titre1"/>
        <w:tabs>
          <w:tab w:val="left" w:pos="284"/>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sidR="003C34AC">
        <w:rPr>
          <w:rFonts w:ascii="Arial" w:eastAsia="Arial" w:hAnsi="Arial" w:cs="Arial"/>
          <w:spacing w:val="-10"/>
        </w:rPr>
        <w:t xml:space="preserve"> </w:t>
      </w:r>
      <w:r w:rsidR="003C34AC">
        <w:rPr>
          <w:rFonts w:ascii="Arial" w:eastAsia="Arial" w:hAnsi="Arial" w:cs="Arial"/>
          <w:spacing w:val="-10"/>
        </w:rPr>
        <w:tab/>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14:paraId="3C0094DA"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7D5B3147" w14:textId="77777777" w:rsidR="00D026D7" w:rsidRPr="000712AF" w:rsidRDefault="00D026D7" w:rsidP="00FF00B4">
      <w:pPr>
        <w:rPr>
          <w:rFonts w:ascii="Arial Narrow" w:hAnsi="Arial Narrow"/>
          <w:b/>
          <w:sz w:val="24"/>
          <w:szCs w:val="24"/>
        </w:rPr>
      </w:pPr>
      <w:r w:rsidRPr="000712AF">
        <w:rPr>
          <w:rFonts w:ascii="Arial Narrow" w:hAnsi="Arial Narrow"/>
          <w:b/>
          <w:sz w:val="24"/>
          <w:szCs w:val="24"/>
        </w:rPr>
        <w:t>Université de Lorraine</w:t>
      </w:r>
    </w:p>
    <w:p w14:paraId="2E7E78F0" w14:textId="77777777" w:rsidR="00D026D7" w:rsidRPr="000712AF" w:rsidRDefault="00D026D7" w:rsidP="00FF00B4">
      <w:pPr>
        <w:rPr>
          <w:rFonts w:ascii="Arial Narrow" w:hAnsi="Arial Narrow" w:cs="Arial"/>
          <w:b/>
          <w:bCs/>
          <w:iCs/>
          <w:sz w:val="24"/>
          <w:szCs w:val="24"/>
        </w:rPr>
      </w:pPr>
      <w:r w:rsidRPr="000712AF">
        <w:rPr>
          <w:rFonts w:ascii="Arial Narrow" w:hAnsi="Arial Narrow" w:cs="Arial"/>
          <w:b/>
          <w:bCs/>
          <w:iCs/>
          <w:sz w:val="24"/>
          <w:szCs w:val="24"/>
        </w:rPr>
        <w:t>34 Cours Léopold</w:t>
      </w:r>
    </w:p>
    <w:p w14:paraId="44F26AAD" w14:textId="77777777" w:rsidR="00D026D7" w:rsidRPr="000712AF" w:rsidRDefault="00D026D7" w:rsidP="00FF00B4">
      <w:pPr>
        <w:rPr>
          <w:rFonts w:ascii="Arial Narrow" w:hAnsi="Arial Narrow" w:cs="Arial"/>
          <w:b/>
          <w:bCs/>
          <w:iCs/>
          <w:sz w:val="24"/>
          <w:szCs w:val="24"/>
        </w:rPr>
      </w:pPr>
      <w:r w:rsidRPr="000712AF">
        <w:rPr>
          <w:rFonts w:ascii="Arial Narrow" w:hAnsi="Arial Narrow" w:cs="Arial"/>
          <w:b/>
          <w:bCs/>
          <w:iCs/>
          <w:sz w:val="24"/>
          <w:szCs w:val="24"/>
        </w:rPr>
        <w:t>CS 25233</w:t>
      </w:r>
    </w:p>
    <w:p w14:paraId="22F3405F" w14:textId="77777777" w:rsidR="00D026D7" w:rsidRPr="000712AF" w:rsidRDefault="00D026D7" w:rsidP="00FF00B4">
      <w:pPr>
        <w:rPr>
          <w:rFonts w:ascii="Arial Narrow" w:hAnsi="Arial Narrow"/>
          <w:b/>
          <w:sz w:val="24"/>
          <w:szCs w:val="24"/>
        </w:rPr>
      </w:pPr>
      <w:r w:rsidRPr="000712AF">
        <w:rPr>
          <w:rFonts w:ascii="Arial Narrow" w:hAnsi="Arial Narrow" w:cs="Arial"/>
          <w:b/>
          <w:bCs/>
          <w:iCs/>
          <w:sz w:val="24"/>
          <w:szCs w:val="24"/>
        </w:rPr>
        <w:t>54052 NANCY Cedex</w:t>
      </w:r>
    </w:p>
    <w:p w14:paraId="68F947F6" w14:textId="77777777" w:rsidR="00D026D7" w:rsidRDefault="00D026D7" w:rsidP="00D026D7">
      <w:pPr>
        <w:pStyle w:val="En-tte"/>
        <w:tabs>
          <w:tab w:val="clear" w:pos="4536"/>
          <w:tab w:val="clear" w:pos="9072"/>
          <w:tab w:val="left" w:pos="851"/>
        </w:tabs>
        <w:jc w:val="both"/>
        <w:rPr>
          <w:rFonts w:ascii="Arial" w:hAnsi="Arial" w:cs="Arial"/>
        </w:rPr>
      </w:pPr>
    </w:p>
    <w:p w14:paraId="3E4AA533" w14:textId="77777777" w:rsidR="00D026D7" w:rsidRDefault="00D026D7" w:rsidP="003C34AC">
      <w:pPr>
        <w:tabs>
          <w:tab w:val="left" w:pos="322"/>
          <w:tab w:val="left" w:pos="851"/>
          <w:tab w:val="left" w:pos="5103"/>
        </w:tabs>
        <w:spacing w:before="120"/>
        <w:jc w:val="both"/>
        <w:rPr>
          <w:rFonts w:ascii="Arial" w:hAnsi="Arial" w:cs="Arial"/>
          <w:i/>
          <w:sz w:val="18"/>
          <w:szCs w:val="18"/>
        </w:rPr>
      </w:pPr>
      <w:r>
        <w:rPr>
          <w:rFonts w:ascii="Wingdings" w:eastAsia="Wingdings" w:hAnsi="Wingdings" w:cs="Wingdings"/>
          <w:b/>
          <w:color w:val="66CCFF"/>
          <w:spacing w:val="-10"/>
        </w:rPr>
        <w:t></w:t>
      </w:r>
      <w:r w:rsidR="003C34AC">
        <w:rPr>
          <w:rFonts w:ascii="Arial" w:eastAsia="Arial" w:hAnsi="Arial" w:cs="Arial"/>
          <w:b/>
          <w:spacing w:val="-10"/>
        </w:rPr>
        <w:t xml:space="preserve"> </w:t>
      </w:r>
      <w:r w:rsidR="003C34AC">
        <w:rPr>
          <w:rFonts w:ascii="Arial" w:eastAsia="Arial" w:hAnsi="Arial" w:cs="Arial"/>
          <w:b/>
          <w:spacing w:val="-10"/>
        </w:rPr>
        <w:tab/>
      </w:r>
      <w:r>
        <w:rPr>
          <w:rFonts w:ascii="Arial" w:hAnsi="Arial" w:cs="Arial"/>
        </w:rPr>
        <w:t>Nom,</w:t>
      </w:r>
      <w:r w:rsidR="003C34AC">
        <w:rPr>
          <w:rFonts w:ascii="Arial" w:hAnsi="Arial" w:cs="Arial"/>
        </w:rPr>
        <w:t xml:space="preserve"> prénom, qualité du signataire </w:t>
      </w:r>
      <w:r>
        <w:rPr>
          <w:rFonts w:ascii="Arial" w:hAnsi="Arial" w:cs="Arial"/>
        </w:rPr>
        <w:t>de l’accord-cadre :</w:t>
      </w:r>
    </w:p>
    <w:p w14:paraId="50B06088" w14:textId="77777777" w:rsidR="00D026D7" w:rsidRDefault="00D026D7" w:rsidP="00D026D7">
      <w:pPr>
        <w:tabs>
          <w:tab w:val="left" w:pos="851"/>
        </w:tabs>
        <w:jc w:val="both"/>
        <w:rPr>
          <w:rFonts w:ascii="Arial" w:hAnsi="Arial" w:cs="Arial"/>
        </w:rPr>
      </w:pPr>
    </w:p>
    <w:p w14:paraId="1974146E" w14:textId="77777777" w:rsidR="00A265D6" w:rsidRDefault="00A265D6" w:rsidP="00A265D6">
      <w:pPr>
        <w:tabs>
          <w:tab w:val="left" w:pos="851"/>
        </w:tabs>
        <w:jc w:val="both"/>
        <w:rPr>
          <w:rFonts w:ascii="Arial Narrow" w:hAnsi="Arial Narrow" w:cs="Arial"/>
          <w:b/>
          <w:bCs/>
          <w:iCs/>
          <w:sz w:val="24"/>
          <w:szCs w:val="24"/>
        </w:rPr>
      </w:pPr>
      <w:r w:rsidRPr="000712AF">
        <w:rPr>
          <w:rFonts w:ascii="Arial Narrow" w:hAnsi="Arial Narrow" w:cs="Arial"/>
          <w:b/>
          <w:bCs/>
          <w:iCs/>
          <w:sz w:val="24"/>
          <w:szCs w:val="24"/>
        </w:rPr>
        <w:t>M</w:t>
      </w:r>
      <w:r>
        <w:rPr>
          <w:rFonts w:ascii="Arial Narrow" w:hAnsi="Arial Narrow" w:cs="Arial"/>
          <w:b/>
          <w:bCs/>
          <w:iCs/>
          <w:sz w:val="24"/>
          <w:szCs w:val="24"/>
        </w:rPr>
        <w:t xml:space="preserve">adame Hélène BOULANGER, </w:t>
      </w:r>
      <w:r w:rsidRPr="000712AF">
        <w:rPr>
          <w:rFonts w:ascii="Arial Narrow" w:hAnsi="Arial Narrow" w:cs="Arial"/>
          <w:b/>
          <w:bCs/>
          <w:iCs/>
          <w:sz w:val="24"/>
          <w:szCs w:val="24"/>
        </w:rPr>
        <w:t>Président</w:t>
      </w:r>
      <w:r>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15407D55" w14:textId="77777777" w:rsidR="00D026D7" w:rsidRDefault="00D026D7" w:rsidP="00D026D7">
      <w:pPr>
        <w:tabs>
          <w:tab w:val="left" w:pos="851"/>
        </w:tabs>
        <w:jc w:val="both"/>
        <w:rPr>
          <w:rFonts w:ascii="Arial" w:hAnsi="Arial" w:cs="Arial"/>
        </w:rPr>
      </w:pPr>
    </w:p>
    <w:p w14:paraId="6614D049" w14:textId="77777777" w:rsidR="00D026D7" w:rsidRDefault="00D026D7" w:rsidP="003C34AC">
      <w:pPr>
        <w:tabs>
          <w:tab w:val="left" w:pos="322"/>
        </w:tabs>
        <w:spacing w:before="120"/>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3C34AC">
        <w:rPr>
          <w:rFonts w:ascii="Arial" w:eastAsia="Arial" w:hAnsi="Arial" w:cs="Arial"/>
          <w:b/>
          <w:spacing w:val="-10"/>
        </w:rPr>
        <w:tab/>
      </w:r>
      <w:r>
        <w:rPr>
          <w:rFonts w:ascii="Arial" w:hAnsi="Arial" w:cs="Arial"/>
        </w:rPr>
        <w:t xml:space="preserve">Personne habilitée à donner les renseignements prévus à l’article </w:t>
      </w:r>
      <w:r w:rsidR="00756918">
        <w:rPr>
          <w:rFonts w:ascii="Arial" w:hAnsi="Arial" w:cs="Arial"/>
        </w:rPr>
        <w:t>R2191-59 du Code de la Commande Publique</w:t>
      </w:r>
      <w:r>
        <w:rPr>
          <w:rFonts w:ascii="Arial" w:hAnsi="Arial" w:cs="Arial"/>
        </w:rPr>
        <w:t xml:space="preserve"> (nantissements ou cessions de créances)</w:t>
      </w:r>
      <w:r>
        <w:rPr>
          <w:rFonts w:ascii="Arial" w:hAnsi="Arial" w:cs="Arial"/>
          <w:i/>
          <w:sz w:val="18"/>
          <w:szCs w:val="18"/>
        </w:rPr>
        <w:t> :</w:t>
      </w:r>
    </w:p>
    <w:p w14:paraId="47877961" w14:textId="77777777" w:rsidR="00D026D7" w:rsidRDefault="00D026D7" w:rsidP="00D026D7">
      <w:pPr>
        <w:tabs>
          <w:tab w:val="left" w:pos="851"/>
        </w:tabs>
        <w:jc w:val="both"/>
        <w:rPr>
          <w:rFonts w:ascii="Arial" w:hAnsi="Arial" w:cs="Arial"/>
        </w:rPr>
      </w:pPr>
    </w:p>
    <w:p w14:paraId="3348578E" w14:textId="77777777" w:rsidR="006B182B" w:rsidRPr="000712AF" w:rsidRDefault="006B182B" w:rsidP="006B182B">
      <w:pPr>
        <w:rPr>
          <w:rFonts w:ascii="Arial Narrow" w:hAnsi="Arial Narrow" w:cs="Arial"/>
          <w:b/>
          <w:bCs/>
          <w:iCs/>
          <w:sz w:val="24"/>
          <w:szCs w:val="24"/>
        </w:rPr>
      </w:pPr>
      <w:r w:rsidRPr="000712AF">
        <w:rPr>
          <w:rFonts w:ascii="Arial Narrow" w:hAnsi="Arial Narrow" w:cs="Arial"/>
          <w:b/>
          <w:bCs/>
          <w:iCs/>
          <w:sz w:val="24"/>
          <w:szCs w:val="24"/>
        </w:rPr>
        <w:t>M</w:t>
      </w:r>
      <w:r>
        <w:rPr>
          <w:rFonts w:ascii="Arial Narrow" w:hAnsi="Arial Narrow" w:cs="Arial"/>
          <w:b/>
          <w:bCs/>
          <w:iCs/>
          <w:sz w:val="24"/>
          <w:szCs w:val="24"/>
        </w:rPr>
        <w:t>adame la</w:t>
      </w:r>
      <w:r w:rsidRPr="000712AF">
        <w:rPr>
          <w:rFonts w:ascii="Arial Narrow" w:hAnsi="Arial Narrow" w:cs="Arial"/>
          <w:b/>
          <w:bCs/>
          <w:iCs/>
          <w:sz w:val="24"/>
          <w:szCs w:val="24"/>
        </w:rPr>
        <w:t xml:space="preserve"> Président</w:t>
      </w:r>
      <w:r>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7953A9D7" w14:textId="77777777" w:rsidR="00B9378A" w:rsidRDefault="00B9378A" w:rsidP="00D026D7">
      <w:pPr>
        <w:tabs>
          <w:tab w:val="left" w:pos="720"/>
          <w:tab w:val="left" w:pos="851"/>
        </w:tabs>
        <w:jc w:val="both"/>
        <w:rPr>
          <w:rFonts w:ascii="Wingdings" w:eastAsia="Wingdings" w:hAnsi="Wingdings" w:cs="Wingdings"/>
          <w:b/>
          <w:color w:val="66CCFF"/>
          <w:spacing w:val="-10"/>
        </w:rPr>
      </w:pPr>
    </w:p>
    <w:p w14:paraId="19A79358" w14:textId="77777777" w:rsidR="00D026D7" w:rsidRDefault="00D026D7" w:rsidP="003C34AC">
      <w:pPr>
        <w:tabs>
          <w:tab w:val="left" w:pos="322"/>
        </w:tabs>
        <w:jc w:val="both"/>
        <w:rPr>
          <w:rFonts w:ascii="Arial" w:hAnsi="Arial" w:cs="Arial"/>
          <w:i/>
          <w:iCs/>
          <w:sz w:val="18"/>
          <w:szCs w:val="18"/>
        </w:rPr>
      </w:pPr>
      <w:r>
        <w:rPr>
          <w:rFonts w:ascii="Wingdings" w:eastAsia="Wingdings" w:hAnsi="Wingdings" w:cs="Wingdings"/>
          <w:b/>
          <w:color w:val="66CCFF"/>
          <w:spacing w:val="-10"/>
        </w:rPr>
        <w:t></w:t>
      </w:r>
      <w:r w:rsidR="003C34AC">
        <w:rPr>
          <w:rFonts w:ascii="Arial" w:eastAsia="Arial" w:hAnsi="Arial" w:cs="Arial"/>
          <w:b/>
          <w:spacing w:val="-10"/>
        </w:rPr>
        <w:t xml:space="preserve"> </w:t>
      </w:r>
      <w:r w:rsidR="003C34AC">
        <w:rPr>
          <w:rFonts w:ascii="Arial" w:eastAsia="Arial" w:hAnsi="Arial" w:cs="Arial"/>
          <w:b/>
          <w:spacing w:val="-10"/>
        </w:rPr>
        <w:tab/>
      </w:r>
      <w:r>
        <w:rPr>
          <w:rFonts w:ascii="Arial" w:hAnsi="Arial" w:cs="Arial"/>
        </w:rPr>
        <w:t>Désignation, adresse, numéro de téléphone du comptable assignataire :</w:t>
      </w:r>
    </w:p>
    <w:p w14:paraId="4CCC62B9" w14:textId="77777777" w:rsidR="00D026D7" w:rsidRDefault="00D026D7" w:rsidP="00D026D7">
      <w:pPr>
        <w:pStyle w:val="fcase2metab"/>
        <w:rPr>
          <w:rFonts w:ascii="Arial" w:hAnsi="Arial" w:cs="Arial"/>
        </w:rPr>
      </w:pPr>
    </w:p>
    <w:p w14:paraId="57F41F2F" w14:textId="77777777" w:rsidR="00AD6FDC" w:rsidRDefault="00AD6FDC" w:rsidP="00AD6FDC">
      <w:pPr>
        <w:rPr>
          <w:rFonts w:ascii="Arial Narrow" w:hAnsi="Arial Narrow"/>
          <w:b/>
          <w:sz w:val="24"/>
          <w:szCs w:val="24"/>
        </w:rPr>
      </w:pPr>
      <w:r>
        <w:rPr>
          <w:rFonts w:ascii="Arial Narrow" w:hAnsi="Arial Narrow"/>
          <w:b/>
          <w:sz w:val="24"/>
          <w:szCs w:val="24"/>
        </w:rPr>
        <w:t>Monsieur Gilles FLUCK</w:t>
      </w:r>
    </w:p>
    <w:p w14:paraId="4B5D2EF5" w14:textId="77777777" w:rsidR="00D026D7" w:rsidRPr="000712AF" w:rsidRDefault="00D026D7" w:rsidP="00D026D7">
      <w:pPr>
        <w:rPr>
          <w:rFonts w:ascii="Arial Narrow" w:hAnsi="Arial Narrow"/>
          <w:b/>
          <w:sz w:val="24"/>
          <w:szCs w:val="24"/>
        </w:rPr>
      </w:pPr>
      <w:r>
        <w:rPr>
          <w:rFonts w:ascii="Arial Narrow" w:hAnsi="Arial Narrow"/>
          <w:b/>
          <w:sz w:val="24"/>
          <w:szCs w:val="24"/>
        </w:rPr>
        <w:t>A</w:t>
      </w:r>
      <w:r w:rsidRPr="000712AF">
        <w:rPr>
          <w:rFonts w:ascii="Arial Narrow" w:hAnsi="Arial Narrow"/>
          <w:b/>
          <w:sz w:val="24"/>
          <w:szCs w:val="24"/>
        </w:rPr>
        <w:t>gent comptable de l’Université de Lorraine</w:t>
      </w:r>
    </w:p>
    <w:p w14:paraId="50DF4186" w14:textId="77777777" w:rsidR="00F56E32" w:rsidRPr="00AD2BD7" w:rsidRDefault="00F56E32" w:rsidP="00F56E32">
      <w:pPr>
        <w:rPr>
          <w:rFonts w:ascii="Arial Narrow" w:hAnsi="Arial Narrow"/>
          <w:b/>
          <w:sz w:val="24"/>
          <w:szCs w:val="24"/>
        </w:rPr>
      </w:pPr>
      <w:r w:rsidRPr="00AD2BD7">
        <w:rPr>
          <w:rFonts w:ascii="Arial Narrow" w:hAnsi="Arial Narrow"/>
          <w:b/>
          <w:sz w:val="24"/>
          <w:szCs w:val="24"/>
        </w:rPr>
        <w:t>91 avenue de la Libération – BP 32 142</w:t>
      </w:r>
    </w:p>
    <w:p w14:paraId="1FE18753" w14:textId="77777777" w:rsidR="00F56E32" w:rsidRPr="00AD2BD7" w:rsidRDefault="00F56E32" w:rsidP="00F56E32">
      <w:pPr>
        <w:rPr>
          <w:rFonts w:ascii="Arial Narrow" w:hAnsi="Arial Narrow"/>
          <w:b/>
          <w:sz w:val="24"/>
          <w:szCs w:val="24"/>
        </w:rPr>
      </w:pPr>
      <w:r w:rsidRPr="00AD2BD7">
        <w:rPr>
          <w:rFonts w:ascii="Arial Narrow" w:hAnsi="Arial Narrow"/>
          <w:b/>
          <w:sz w:val="24"/>
          <w:szCs w:val="24"/>
        </w:rPr>
        <w:t>54001 NANCY</w:t>
      </w:r>
    </w:p>
    <w:p w14:paraId="2A11463B" w14:textId="77777777" w:rsidR="001C40C0" w:rsidRDefault="001C40C0" w:rsidP="009B45B9">
      <w:pPr>
        <w:pStyle w:val="fcase2metab"/>
        <w:rPr>
          <w:rFonts w:ascii="Arial" w:hAnsi="Arial" w:cs="Arial"/>
        </w:rPr>
      </w:pPr>
    </w:p>
    <w:p w14:paraId="73C01F6B" w14:textId="77777777" w:rsidR="006B182B" w:rsidRDefault="009B1CD0" w:rsidP="006B182B">
      <w:pPr>
        <w:tabs>
          <w:tab w:val="left" w:pos="851"/>
        </w:tabs>
        <w:ind w:left="6804"/>
        <w:jc w:val="both"/>
        <w:rPr>
          <w:rFonts w:ascii="Arial" w:hAnsi="Arial" w:cs="Arial"/>
        </w:rPr>
      </w:pPr>
      <w:r>
        <w:rPr>
          <w:rFonts w:ascii="Arial" w:hAnsi="Arial" w:cs="Arial"/>
        </w:rPr>
        <w:tab/>
      </w:r>
      <w:r w:rsidR="006B182B">
        <w:rPr>
          <w:rFonts w:ascii="Arial" w:hAnsi="Arial" w:cs="Arial"/>
        </w:rPr>
        <w:t>Signature</w:t>
      </w:r>
    </w:p>
    <w:p w14:paraId="2C8251D8" w14:textId="77777777" w:rsidR="006B182B" w:rsidRDefault="006B182B" w:rsidP="006B182B">
      <w:pPr>
        <w:tabs>
          <w:tab w:val="left" w:pos="851"/>
        </w:tabs>
        <w:jc w:val="both"/>
        <w:rPr>
          <w:rFonts w:ascii="Arial Narrow" w:hAnsi="Arial Narrow" w:cs="Arial"/>
          <w:b/>
          <w:bCs/>
          <w:iCs/>
          <w:sz w:val="24"/>
          <w:szCs w:val="24"/>
        </w:rPr>
      </w:pPr>
    </w:p>
    <w:p w14:paraId="1E8A9C9E" w14:textId="77777777" w:rsidR="006B182B" w:rsidRPr="003015FA" w:rsidRDefault="006B182B" w:rsidP="006B182B">
      <w:pPr>
        <w:tabs>
          <w:tab w:val="left" w:pos="851"/>
        </w:tabs>
        <w:ind w:left="4962"/>
        <w:jc w:val="both"/>
        <w:rPr>
          <w:rFonts w:ascii="Arial" w:hAnsi="Arial" w:cs="Arial"/>
        </w:rPr>
      </w:pPr>
      <w:r w:rsidRPr="000712AF">
        <w:rPr>
          <w:rFonts w:ascii="Arial Narrow" w:hAnsi="Arial Narrow" w:cs="Arial"/>
          <w:b/>
          <w:bCs/>
          <w:iCs/>
          <w:sz w:val="24"/>
          <w:szCs w:val="24"/>
        </w:rPr>
        <w:t>M</w:t>
      </w:r>
      <w:r>
        <w:rPr>
          <w:rFonts w:ascii="Arial Narrow" w:hAnsi="Arial Narrow" w:cs="Arial"/>
          <w:b/>
          <w:bCs/>
          <w:iCs/>
          <w:sz w:val="24"/>
          <w:szCs w:val="24"/>
        </w:rPr>
        <w:t>adame la</w:t>
      </w:r>
      <w:r w:rsidRPr="000712AF">
        <w:rPr>
          <w:rFonts w:ascii="Arial Narrow" w:hAnsi="Arial Narrow" w:cs="Arial"/>
          <w:b/>
          <w:bCs/>
          <w:iCs/>
          <w:sz w:val="24"/>
          <w:szCs w:val="24"/>
        </w:rPr>
        <w:t xml:space="preserve"> Président</w:t>
      </w:r>
      <w:r>
        <w:rPr>
          <w:rFonts w:ascii="Arial Narrow" w:hAnsi="Arial Narrow" w:cs="Arial"/>
          <w:b/>
          <w:bCs/>
          <w:iCs/>
          <w:sz w:val="24"/>
          <w:szCs w:val="24"/>
        </w:rPr>
        <w:t>e</w:t>
      </w:r>
      <w:r w:rsidRPr="000712AF">
        <w:rPr>
          <w:rFonts w:ascii="Arial Narrow" w:hAnsi="Arial Narrow" w:cs="Arial"/>
          <w:b/>
          <w:bCs/>
          <w:iCs/>
          <w:sz w:val="24"/>
          <w:szCs w:val="24"/>
        </w:rPr>
        <w:t xml:space="preserve"> de l’Université de Lorraine</w:t>
      </w:r>
    </w:p>
    <w:p w14:paraId="46A7285F" w14:textId="77777777" w:rsidR="006B182B" w:rsidRDefault="006B182B" w:rsidP="006B182B">
      <w:pPr>
        <w:tabs>
          <w:tab w:val="left" w:pos="851"/>
        </w:tabs>
        <w:ind w:left="4962"/>
        <w:jc w:val="both"/>
      </w:pPr>
    </w:p>
    <w:p w14:paraId="15C4AF96" w14:textId="77777777" w:rsidR="006B182B" w:rsidRDefault="006B182B" w:rsidP="006B182B">
      <w:pPr>
        <w:tabs>
          <w:tab w:val="left" w:pos="851"/>
        </w:tabs>
        <w:ind w:left="4962"/>
        <w:jc w:val="both"/>
      </w:pPr>
    </w:p>
    <w:p w14:paraId="3590D6A0" w14:textId="77777777" w:rsidR="006B182B" w:rsidRDefault="006B182B" w:rsidP="006B182B">
      <w:pPr>
        <w:tabs>
          <w:tab w:val="left" w:pos="851"/>
        </w:tabs>
        <w:ind w:left="4962"/>
        <w:jc w:val="both"/>
      </w:pPr>
    </w:p>
    <w:p w14:paraId="10867665" w14:textId="77777777" w:rsidR="00AD6FDC" w:rsidRDefault="00AD6FDC" w:rsidP="006B182B">
      <w:pPr>
        <w:tabs>
          <w:tab w:val="left" w:pos="851"/>
        </w:tabs>
        <w:ind w:left="4962"/>
        <w:jc w:val="both"/>
      </w:pPr>
    </w:p>
    <w:p w14:paraId="1178B1FF" w14:textId="77777777" w:rsidR="00AD6FDC" w:rsidRDefault="00AD6FDC" w:rsidP="006B182B">
      <w:pPr>
        <w:tabs>
          <w:tab w:val="left" w:pos="851"/>
        </w:tabs>
        <w:ind w:left="4962"/>
        <w:jc w:val="both"/>
      </w:pPr>
    </w:p>
    <w:p w14:paraId="5E514B0B" w14:textId="77777777" w:rsidR="006B182B" w:rsidRDefault="006B182B" w:rsidP="006B182B">
      <w:pPr>
        <w:tabs>
          <w:tab w:val="left" w:pos="851"/>
        </w:tabs>
        <w:ind w:left="4962"/>
        <w:jc w:val="both"/>
      </w:pPr>
    </w:p>
    <w:p w14:paraId="6FB8C2CE" w14:textId="77777777" w:rsidR="006B182B" w:rsidRDefault="006B182B" w:rsidP="006B182B">
      <w:pPr>
        <w:tabs>
          <w:tab w:val="left" w:pos="851"/>
        </w:tabs>
        <w:ind w:left="4962"/>
        <w:jc w:val="both"/>
      </w:pPr>
      <w:r>
        <w:rPr>
          <w:rFonts w:ascii="Arial Narrow" w:hAnsi="Arial Narrow" w:cs="Arial"/>
          <w:b/>
          <w:bCs/>
          <w:iCs/>
          <w:sz w:val="24"/>
          <w:szCs w:val="24"/>
        </w:rPr>
        <w:tab/>
      </w:r>
      <w:r>
        <w:rPr>
          <w:rFonts w:ascii="Arial Narrow" w:hAnsi="Arial Narrow" w:cs="Arial"/>
          <w:b/>
          <w:bCs/>
          <w:iCs/>
          <w:sz w:val="24"/>
          <w:szCs w:val="24"/>
        </w:rPr>
        <w:tab/>
        <w:t xml:space="preserve">         Hélène BOULANGER</w:t>
      </w:r>
    </w:p>
    <w:p w14:paraId="1E164290" w14:textId="77777777" w:rsidR="00262B58" w:rsidRDefault="00262B58" w:rsidP="009B45B9">
      <w:pPr>
        <w:tabs>
          <w:tab w:val="left" w:pos="851"/>
          <w:tab w:val="left" w:pos="5245"/>
          <w:tab w:val="left" w:pos="7371"/>
          <w:tab w:val="left" w:pos="7655"/>
        </w:tabs>
        <w:jc w:val="both"/>
        <w:rPr>
          <w:rFonts w:ascii="Arial" w:hAnsi="Arial" w:cs="Arial"/>
        </w:rPr>
      </w:pPr>
    </w:p>
    <w:sectPr w:rsidR="00262B58" w:rsidSect="00D328AB">
      <w:type w:val="continuous"/>
      <w:pgSz w:w="11906" w:h="16838"/>
      <w:pgMar w:top="454" w:right="851" w:bottom="736" w:left="851" w:header="720"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5AC73" w14:textId="77777777" w:rsidR="0083190B" w:rsidRDefault="0083190B">
      <w:r>
        <w:separator/>
      </w:r>
    </w:p>
  </w:endnote>
  <w:endnote w:type="continuationSeparator" w:id="0">
    <w:p w14:paraId="0B9D05BD" w14:textId="77777777" w:rsidR="0083190B" w:rsidRDefault="0083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406CE" w14:paraId="56039D1F" w14:textId="77777777" w:rsidTr="0083205E">
      <w:trPr>
        <w:tblHeader/>
      </w:trPr>
      <w:tc>
        <w:tcPr>
          <w:tcW w:w="2906" w:type="dxa"/>
          <w:shd w:val="clear" w:color="auto" w:fill="66CCFF"/>
        </w:tcPr>
        <w:p w14:paraId="1C54B253" w14:textId="77777777" w:rsidR="00A406CE" w:rsidRDefault="00A406C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849DF4F" w14:textId="5D22A87B" w:rsidR="00C06601" w:rsidRPr="00C06601" w:rsidRDefault="00B81253" w:rsidP="00C06601">
          <w:pPr>
            <w:jc w:val="center"/>
            <w:rPr>
              <w:rFonts w:ascii="Arial" w:hAnsi="Arial" w:cs="Arial"/>
              <w:b/>
              <w:i/>
            </w:rPr>
          </w:pPr>
          <w:r>
            <w:rPr>
              <w:rFonts w:ascii="Arial" w:hAnsi="Arial" w:cs="Arial"/>
              <w:b/>
              <w:i/>
            </w:rPr>
            <w:t>25A23</w:t>
          </w:r>
        </w:p>
      </w:tc>
      <w:tc>
        <w:tcPr>
          <w:tcW w:w="896" w:type="dxa"/>
          <w:shd w:val="clear" w:color="auto" w:fill="66CCFF"/>
        </w:tcPr>
        <w:p w14:paraId="4508CCA4" w14:textId="77777777" w:rsidR="00A406CE" w:rsidRDefault="00A406CE">
          <w:pPr>
            <w:tabs>
              <w:tab w:val="center" w:pos="1366"/>
              <w:tab w:val="right" w:pos="2733"/>
            </w:tabs>
          </w:pPr>
          <w:r>
            <w:rPr>
              <w:rFonts w:ascii="Arial" w:hAnsi="Arial" w:cs="Arial"/>
              <w:b/>
            </w:rPr>
            <w:t xml:space="preserve">Page : </w:t>
          </w:r>
        </w:p>
      </w:tc>
      <w:tc>
        <w:tcPr>
          <w:tcW w:w="567" w:type="dxa"/>
          <w:shd w:val="clear" w:color="auto" w:fill="66CCFF"/>
        </w:tcPr>
        <w:p w14:paraId="7D9F7BA0" w14:textId="77777777" w:rsidR="00A406CE" w:rsidRDefault="001C6DB9">
          <w:pPr>
            <w:jc w:val="center"/>
            <w:rPr>
              <w:rFonts w:ascii="Arial" w:hAnsi="Arial" w:cs="Arial"/>
              <w:b/>
            </w:rPr>
          </w:pPr>
          <w:r>
            <w:rPr>
              <w:rStyle w:val="Numrodepage"/>
              <w:rFonts w:cs="Arial"/>
              <w:b/>
            </w:rPr>
            <w:fldChar w:fldCharType="begin"/>
          </w:r>
          <w:r w:rsidR="00A406CE">
            <w:rPr>
              <w:rStyle w:val="Numrodepage"/>
              <w:rFonts w:cs="Arial"/>
              <w:b/>
            </w:rPr>
            <w:instrText xml:space="preserve"> PAGE </w:instrText>
          </w:r>
          <w:r>
            <w:rPr>
              <w:rStyle w:val="Numrodepage"/>
              <w:rFonts w:cs="Arial"/>
              <w:b/>
            </w:rPr>
            <w:fldChar w:fldCharType="separate"/>
          </w:r>
          <w:r w:rsidR="003D71F5">
            <w:rPr>
              <w:rStyle w:val="Numrodepage"/>
              <w:rFonts w:cs="Arial"/>
              <w:b/>
              <w:noProof/>
            </w:rPr>
            <w:t>2</w:t>
          </w:r>
          <w:r>
            <w:rPr>
              <w:rStyle w:val="Numrodepage"/>
              <w:rFonts w:cs="Arial"/>
              <w:b/>
            </w:rPr>
            <w:fldChar w:fldCharType="end"/>
          </w:r>
        </w:p>
      </w:tc>
      <w:tc>
        <w:tcPr>
          <w:tcW w:w="165" w:type="dxa"/>
          <w:shd w:val="clear" w:color="auto" w:fill="66CCFF"/>
        </w:tcPr>
        <w:p w14:paraId="6A56B756" w14:textId="77777777" w:rsidR="00A406CE" w:rsidRDefault="00A406CE">
          <w:pPr>
            <w:jc w:val="center"/>
          </w:pPr>
          <w:r>
            <w:rPr>
              <w:rFonts w:ascii="Arial" w:hAnsi="Arial" w:cs="Arial"/>
              <w:b/>
            </w:rPr>
            <w:t>/</w:t>
          </w:r>
        </w:p>
      </w:tc>
      <w:tc>
        <w:tcPr>
          <w:tcW w:w="544" w:type="dxa"/>
          <w:shd w:val="clear" w:color="auto" w:fill="66CCFF"/>
        </w:tcPr>
        <w:p w14:paraId="1BC45528" w14:textId="77777777" w:rsidR="00A406CE" w:rsidRDefault="001C6DB9">
          <w:pPr>
            <w:jc w:val="center"/>
          </w:pPr>
          <w:r>
            <w:rPr>
              <w:rStyle w:val="Numrodepage"/>
              <w:rFonts w:cs="Arial"/>
              <w:b/>
            </w:rPr>
            <w:fldChar w:fldCharType="begin"/>
          </w:r>
          <w:r w:rsidR="00A406CE">
            <w:rPr>
              <w:rStyle w:val="Numrodepage"/>
              <w:rFonts w:cs="Arial"/>
              <w:b/>
            </w:rPr>
            <w:instrText xml:space="preserve"> NUMPAGES \*Arabic </w:instrText>
          </w:r>
          <w:r>
            <w:rPr>
              <w:rStyle w:val="Numrodepage"/>
              <w:rFonts w:cs="Arial"/>
              <w:b/>
            </w:rPr>
            <w:fldChar w:fldCharType="separate"/>
          </w:r>
          <w:r w:rsidR="003D71F5">
            <w:rPr>
              <w:rStyle w:val="Numrodepage"/>
              <w:rFonts w:cs="Arial"/>
              <w:b/>
              <w:noProof/>
            </w:rPr>
            <w:t>5</w:t>
          </w:r>
          <w:r>
            <w:rPr>
              <w:rStyle w:val="Numrodepage"/>
              <w:rFonts w:cs="Arial"/>
              <w:b/>
            </w:rPr>
            <w:fldChar w:fldCharType="end"/>
          </w:r>
        </w:p>
      </w:tc>
    </w:tr>
  </w:tbl>
  <w:p w14:paraId="63AF93F0" w14:textId="77777777" w:rsidR="00A406CE" w:rsidRDefault="00A406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35DB" w14:textId="77777777" w:rsidR="0083190B" w:rsidRDefault="0083190B">
      <w:r>
        <w:separator/>
      </w:r>
    </w:p>
  </w:footnote>
  <w:footnote w:type="continuationSeparator" w:id="0">
    <w:p w14:paraId="5F062AB3" w14:textId="77777777" w:rsidR="0083190B" w:rsidRDefault="00831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E85CFD"/>
    <w:multiLevelType w:val="multilevel"/>
    <w:tmpl w:val="39C82602"/>
    <w:lvl w:ilvl="0">
      <w:numFmt w:val="bullet"/>
      <w:lvlText w:val=""/>
      <w:lvlJc w:val="left"/>
      <w:pPr>
        <w:ind w:left="765" w:hanging="360"/>
      </w:pPr>
      <w:rPr>
        <w:rFonts w:ascii="Symbol" w:hAnsi="Symbol"/>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4"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hint="default"/>
        <w:i w:val="0"/>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15A1"/>
    <w:rsid w:val="000A2E05"/>
    <w:rsid w:val="000B513F"/>
    <w:rsid w:val="000D6EA5"/>
    <w:rsid w:val="000E0020"/>
    <w:rsid w:val="00100F24"/>
    <w:rsid w:val="001407C8"/>
    <w:rsid w:val="001629ED"/>
    <w:rsid w:val="00166B56"/>
    <w:rsid w:val="0019072B"/>
    <w:rsid w:val="001B2CC4"/>
    <w:rsid w:val="001C40C0"/>
    <w:rsid w:val="001C6DB9"/>
    <w:rsid w:val="001C733C"/>
    <w:rsid w:val="001C78A5"/>
    <w:rsid w:val="001F17ED"/>
    <w:rsid w:val="00200378"/>
    <w:rsid w:val="0021527A"/>
    <w:rsid w:val="0021797C"/>
    <w:rsid w:val="00225A1A"/>
    <w:rsid w:val="00231186"/>
    <w:rsid w:val="00244016"/>
    <w:rsid w:val="00262B58"/>
    <w:rsid w:val="002904AF"/>
    <w:rsid w:val="002A1FCF"/>
    <w:rsid w:val="002C2CA3"/>
    <w:rsid w:val="002C4B3E"/>
    <w:rsid w:val="002C79D6"/>
    <w:rsid w:val="002E5793"/>
    <w:rsid w:val="00311CE8"/>
    <w:rsid w:val="00322878"/>
    <w:rsid w:val="00332B12"/>
    <w:rsid w:val="00354C04"/>
    <w:rsid w:val="00356C90"/>
    <w:rsid w:val="00385E76"/>
    <w:rsid w:val="003C34AC"/>
    <w:rsid w:val="003D71F5"/>
    <w:rsid w:val="0043706E"/>
    <w:rsid w:val="004376BD"/>
    <w:rsid w:val="0044597F"/>
    <w:rsid w:val="004A1ECF"/>
    <w:rsid w:val="004A7169"/>
    <w:rsid w:val="004D4252"/>
    <w:rsid w:val="004D4630"/>
    <w:rsid w:val="004E75A6"/>
    <w:rsid w:val="00514DAF"/>
    <w:rsid w:val="00516FAA"/>
    <w:rsid w:val="00532EC7"/>
    <w:rsid w:val="00541CA3"/>
    <w:rsid w:val="00543FC5"/>
    <w:rsid w:val="005546A9"/>
    <w:rsid w:val="005846FB"/>
    <w:rsid w:val="005A4A3B"/>
    <w:rsid w:val="005A4CB5"/>
    <w:rsid w:val="0061068C"/>
    <w:rsid w:val="0064560F"/>
    <w:rsid w:val="00660727"/>
    <w:rsid w:val="00675846"/>
    <w:rsid w:val="006B182B"/>
    <w:rsid w:val="006C429B"/>
    <w:rsid w:val="006C4338"/>
    <w:rsid w:val="006F3DF9"/>
    <w:rsid w:val="007060E5"/>
    <w:rsid w:val="00710FD6"/>
    <w:rsid w:val="00756918"/>
    <w:rsid w:val="00757151"/>
    <w:rsid w:val="007909E0"/>
    <w:rsid w:val="0079785C"/>
    <w:rsid w:val="007D1718"/>
    <w:rsid w:val="007D7A65"/>
    <w:rsid w:val="007F68A6"/>
    <w:rsid w:val="008201BD"/>
    <w:rsid w:val="0083190B"/>
    <w:rsid w:val="0083205E"/>
    <w:rsid w:val="00844DAA"/>
    <w:rsid w:val="0085012F"/>
    <w:rsid w:val="00860405"/>
    <w:rsid w:val="00874D42"/>
    <w:rsid w:val="008A191D"/>
    <w:rsid w:val="00904989"/>
    <w:rsid w:val="00934503"/>
    <w:rsid w:val="00974C33"/>
    <w:rsid w:val="00983FF3"/>
    <w:rsid w:val="009A75B8"/>
    <w:rsid w:val="009B1CD0"/>
    <w:rsid w:val="009B45B9"/>
    <w:rsid w:val="009C044C"/>
    <w:rsid w:val="009E1AA5"/>
    <w:rsid w:val="00A2451A"/>
    <w:rsid w:val="00A265D6"/>
    <w:rsid w:val="00A406CE"/>
    <w:rsid w:val="00A554A5"/>
    <w:rsid w:val="00A65B61"/>
    <w:rsid w:val="00AC4B73"/>
    <w:rsid w:val="00AD288F"/>
    <w:rsid w:val="00AD6FDC"/>
    <w:rsid w:val="00AE7831"/>
    <w:rsid w:val="00B054DA"/>
    <w:rsid w:val="00B81253"/>
    <w:rsid w:val="00B84DBA"/>
    <w:rsid w:val="00B87564"/>
    <w:rsid w:val="00B9378A"/>
    <w:rsid w:val="00BA44E5"/>
    <w:rsid w:val="00BB77F4"/>
    <w:rsid w:val="00BD3E09"/>
    <w:rsid w:val="00BE6078"/>
    <w:rsid w:val="00C06601"/>
    <w:rsid w:val="00C76C36"/>
    <w:rsid w:val="00C91060"/>
    <w:rsid w:val="00C911FE"/>
    <w:rsid w:val="00CC604E"/>
    <w:rsid w:val="00CD185D"/>
    <w:rsid w:val="00CD46CC"/>
    <w:rsid w:val="00D026D7"/>
    <w:rsid w:val="00D328AB"/>
    <w:rsid w:val="00D34DA1"/>
    <w:rsid w:val="00D46BC7"/>
    <w:rsid w:val="00D6607C"/>
    <w:rsid w:val="00DC3E42"/>
    <w:rsid w:val="00DC6B1E"/>
    <w:rsid w:val="00DF7F1C"/>
    <w:rsid w:val="00E104BB"/>
    <w:rsid w:val="00E47798"/>
    <w:rsid w:val="00E7099E"/>
    <w:rsid w:val="00E74B37"/>
    <w:rsid w:val="00E96A97"/>
    <w:rsid w:val="00EE701F"/>
    <w:rsid w:val="00F56E32"/>
    <w:rsid w:val="00F70038"/>
    <w:rsid w:val="00F72AFA"/>
    <w:rsid w:val="00F72E51"/>
    <w:rsid w:val="00FB07F5"/>
    <w:rsid w:val="00FE7A4C"/>
    <w:rsid w:val="00FF00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oNotEmbedSmartTags/>
  <w:decimalSymbol w:val=","/>
  <w:listSeparator w:val=";"/>
  <w14:docId w14:val="3AA520FC"/>
  <w15:docId w15:val="{8C1FCC49-9E40-4419-A14E-3A28D12CF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uiPriority w:val="99"/>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Titredocument1">
    <w:name w:val="Titre document 1"/>
    <w:basedOn w:val="Normal"/>
    <w:rsid w:val="00516FAA"/>
    <w:pPr>
      <w:widowControl w:val="0"/>
      <w:suppressAutoHyphens w:val="0"/>
      <w:autoSpaceDN w:val="0"/>
      <w:adjustRightInd w:val="0"/>
      <w:spacing w:before="360" w:after="120"/>
      <w:jc w:val="center"/>
    </w:pPr>
    <w:rPr>
      <w:rFonts w:ascii="Arial" w:hAnsi="Arial" w:cs="Arial"/>
      <w:b/>
      <w:bCs/>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6A411-E365-47ED-A887-3C87023F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5</Pages>
  <Words>1254</Words>
  <Characters>6899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Maria Dinis</cp:lastModifiedBy>
  <cp:revision>3</cp:revision>
  <cp:lastPrinted>2016-04-08T14:31:00Z</cp:lastPrinted>
  <dcterms:created xsi:type="dcterms:W3CDTF">2025-12-08T14:33:00Z</dcterms:created>
  <dcterms:modified xsi:type="dcterms:W3CDTF">2025-12-08T14:43:00Z</dcterms:modified>
</cp:coreProperties>
</file>